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footer11.xml" ContentType="application/vnd.openxmlformats-officedocument.wordprocessingml.footer+xml"/>
  <Override PartName="/word/header8.xml" ContentType="application/vnd.openxmlformats-officedocument.wordprocessingml.header+xml"/>
  <Override PartName="/word/footer12.xml" ContentType="application/vnd.openxmlformats-officedocument.wordprocessingml.footer+xml"/>
  <Override PartName="/word/header9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41"/>
          <w:szCs w:val="41"/>
        </w:rPr>
        <w:jc w:val="left"/>
        <w:spacing w:lineRule="exact" w:line="460"/>
        <w:ind w:left="374"/>
      </w:pPr>
      <w:r>
        <w:rPr>
          <w:rFonts w:cs="Calibri" w:hAnsi="Calibri" w:eastAsia="Calibri" w:ascii="Calibri"/>
          <w:b/>
          <w:i/>
          <w:spacing w:val="0"/>
          <w:w w:val="100"/>
          <w:position w:val="1"/>
          <w:sz w:val="41"/>
          <w:szCs w:val="41"/>
        </w:rPr>
        <w:t>Ahmad</w:t>
      </w:r>
      <w:r>
        <w:rPr>
          <w:rFonts w:cs="Calibri" w:hAnsi="Calibri" w:eastAsia="Calibri" w:ascii="Calibri"/>
          <w:b/>
          <w:i/>
          <w:spacing w:val="12"/>
          <w:w w:val="100"/>
          <w:position w:val="1"/>
          <w:sz w:val="41"/>
          <w:szCs w:val="4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1"/>
          <w:szCs w:val="41"/>
        </w:rPr>
        <w:t>JAMMAL,</w:t>
      </w:r>
      <w:r>
        <w:rPr>
          <w:rFonts w:cs="Calibri" w:hAnsi="Calibri" w:eastAsia="Calibri" w:ascii="Calibri"/>
          <w:b/>
          <w:i/>
          <w:spacing w:val="16"/>
          <w:w w:val="100"/>
          <w:position w:val="1"/>
          <w:sz w:val="41"/>
          <w:szCs w:val="4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1"/>
          <w:szCs w:val="41"/>
        </w:rPr>
        <w:t>Prof.</w:t>
      </w:r>
      <w:r>
        <w:rPr>
          <w:rFonts w:cs="Calibri" w:hAnsi="Calibri" w:eastAsia="Calibri" w:ascii="Calibri"/>
          <w:b/>
          <w:i/>
          <w:spacing w:val="8"/>
          <w:w w:val="100"/>
          <w:position w:val="1"/>
          <w:sz w:val="41"/>
          <w:szCs w:val="41"/>
        </w:rPr>
        <w:t> </w:t>
      </w:r>
      <w:r>
        <w:rPr>
          <w:rFonts w:cs="Calibri" w:hAnsi="Calibri" w:eastAsia="Calibri" w:ascii="Calibri"/>
          <w:b/>
          <w:i/>
          <w:spacing w:val="0"/>
          <w:w w:val="101"/>
          <w:position w:val="1"/>
          <w:sz w:val="41"/>
          <w:szCs w:val="41"/>
        </w:rPr>
        <w:t>Dr.</w:t>
      </w:r>
      <w:r>
        <w:rPr>
          <w:rFonts w:cs="Calibri" w:hAnsi="Calibri" w:eastAsia="Calibri" w:ascii="Calibri"/>
          <w:spacing w:val="0"/>
          <w:w w:val="100"/>
          <w:position w:val="0"/>
          <w:sz w:val="41"/>
          <w:szCs w:val="41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966" w:right="4612" w:hanging="565"/>
      </w:pP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General</w:t>
      </w:r>
      <w:r>
        <w:rPr>
          <w:rFonts w:cs="Calibri" w:hAnsi="Calibri" w:eastAsia="Calibri" w:ascii="Calibri"/>
          <w:b/>
          <w:i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Director</w:t>
      </w:r>
      <w:r>
        <w:rPr>
          <w:rFonts w:cs="Calibri" w:hAnsi="Calibri" w:eastAsia="Calibri" w:ascii="Calibri"/>
          <w:b/>
          <w:i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b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Higher</w:t>
      </w:r>
      <w:r>
        <w:rPr>
          <w:rFonts w:cs="Calibri" w:hAnsi="Calibri" w:eastAsia="Calibri" w:ascii="Calibri"/>
          <w:b/>
          <w:i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Education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stry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00"/>
      </w:pPr>
      <w:r>
        <w:pict>
          <v:shape type="#_x0000_t75" style="position:absolute;margin-left:404.46pt;margin-top:80.52pt;width:101.64pt;height:122.46pt;mso-position-horizontal-relative:page;mso-position-vertical-relative:page;z-index:-1290">
            <v:imagedata o:title="" r:id="rId5"/>
          </v:shape>
        </w:pic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ofessor</w:t>
      </w:r>
      <w:r>
        <w:rPr>
          <w:rFonts w:cs="Calibri" w:hAnsi="Calibri" w:eastAsia="Calibri" w:ascii="Calibri"/>
          <w:b/>
          <w:i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Power</w:t>
      </w:r>
      <w:r>
        <w:rPr>
          <w:rFonts w:cs="Calibri" w:hAnsi="Calibri" w:eastAsia="Calibri" w:ascii="Calibri"/>
          <w:b/>
          <w:i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Electr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nics</w:t>
      </w:r>
      <w:r>
        <w:rPr>
          <w:rFonts w:cs="Calibri" w:hAnsi="Calibri" w:eastAsia="Calibri" w:ascii="Calibri"/>
          <w:b/>
          <w:i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Elec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ric</w:t>
      </w:r>
      <w:r>
        <w:rPr>
          <w:rFonts w:cs="Calibri" w:hAnsi="Calibri" w:eastAsia="Calibri" w:ascii="Calibri"/>
          <w:b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1"/>
          <w:w w:val="102"/>
          <w:sz w:val="23"/>
          <w:szCs w:val="23"/>
        </w:rPr>
        <w:t>Ma</w:t>
      </w:r>
      <w:r>
        <w:rPr>
          <w:rFonts w:cs="Calibri" w:hAnsi="Calibri" w:eastAsia="Calibri" w:ascii="Calibri"/>
          <w:b/>
          <w:i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h</w:t>
      </w:r>
      <w:r>
        <w:rPr>
          <w:rFonts w:cs="Calibri" w:hAnsi="Calibri" w:eastAsia="Calibri" w:ascii="Calibri"/>
          <w:b/>
          <w:i/>
          <w:spacing w:val="-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b/>
          <w:i/>
          <w:spacing w:val="-1"/>
          <w:w w:val="102"/>
          <w:sz w:val="23"/>
          <w:szCs w:val="23"/>
        </w:rPr>
        <w:t>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986"/>
      </w:pP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ane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Un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sity,</w:t>
      </w:r>
      <w:r>
        <w:rPr>
          <w:rFonts w:cs="Calibri" w:hAnsi="Calibri" w:eastAsia="Calibri" w:ascii="Calibri"/>
          <w:i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Leba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Personal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de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ils: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78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Date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pla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birt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ban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6"/>
        <w:ind w:left="1078"/>
      </w:pP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ri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status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Married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3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children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00"/>
      </w:pPr>
      <w:r>
        <w:pict>
          <v:group style="position:absolute;margin-left:104.64pt;margin-top:17.3287pt;width:429.48pt;height:0pt;mso-position-horizontal-relative:page;mso-position-vertical-relative:paragraph;z-index:-1289" coordorigin="2093,347" coordsize="8590,0">
            <v:shape style="position:absolute;left:2093;top:347;width:8590;height:0" coordorigin="2093,347" coordsize="8590,0" path="m2093,347l10682,347e" filled="f" stroked="t" strokeweight="0.51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Address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6"/>
        <w:ind w:left="1078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Minis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Education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78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ucation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107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th</w:t>
      </w:r>
      <w:r>
        <w:rPr>
          <w:rFonts w:cs="Calibri" w:hAnsi="Calibri" w:eastAsia="Calibri" w:ascii="Calibri"/>
          <w:spacing w:val="23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or,</w:t>
      </w:r>
      <w:r>
        <w:rPr>
          <w:rFonts w:cs="Calibri" w:hAnsi="Calibri" w:eastAsia="Calibri" w:ascii="Calibri"/>
          <w:spacing w:val="1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Habi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Chah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3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.</w:t>
      </w:r>
      <w:r>
        <w:rPr>
          <w:rFonts w:cs="Calibri" w:hAnsi="Calibri" w:eastAsia="Calibri" w:ascii="Calibri"/>
          <w:spacing w:val="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–</w:t>
      </w:r>
      <w:r>
        <w:rPr>
          <w:rFonts w:cs="Calibri" w:hAnsi="Calibri" w:eastAsia="Calibri" w:ascii="Calibri"/>
          <w:spacing w:val="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side</w:t>
      </w:r>
      <w:r>
        <w:rPr>
          <w:rFonts w:cs="Calibri" w:hAnsi="Calibri" w:eastAsia="Calibri" w:ascii="Calibri"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UNESCO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ce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078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irut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078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+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61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7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77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78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Fax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+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61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77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 w:lineRule="auto" w:line="247"/>
        <w:ind w:left="1678" w:right="4978" w:hanging="600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ail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0000FF"/>
          <w:spacing w:val="-44"/>
          <w:w w:val="100"/>
          <w:sz w:val="21"/>
          <w:szCs w:val="21"/>
        </w:rPr>
        <w:t> </w:t>
      </w:r>
      <w:hyperlink r:id="rId6"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  <w:t>ajammal@ieee.org</w:t>
        </w:r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</w:rPr>
        </w:r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</w:rPr>
          <w:t> </w:t>
        </w:r>
      </w:hyperlink>
      <w:hyperlink r:id="rId7"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  <w:t>aja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  <w:t>ma</w:t>
        </w:r>
        <w:r>
          <w:rPr>
            <w:rFonts w:cs="Calibri" w:hAnsi="Calibri" w:eastAsia="Calibri" w:ascii="Calibri"/>
            <w:color w:val="0000FF"/>
            <w:spacing w:val="-2"/>
            <w:w w:val="103"/>
            <w:sz w:val="21"/>
            <w:szCs w:val="21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-2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  <w:t>@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  <w:t>g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  <w:t>e</w:t>
        </w:r>
      </w:hyperlink>
      <w:r>
        <w:rPr>
          <w:rFonts w:cs="Calibri" w:hAnsi="Calibri" w:eastAsia="Calibri" w:ascii="Calibri"/>
          <w:color w:val="0000FF"/>
          <w:spacing w:val="2"/>
          <w:w w:val="103"/>
          <w:sz w:val="21"/>
          <w:szCs w:val="21"/>
          <w:u w:val="single" w:color="0000FF"/>
        </w:rPr>
        <w:t>r</w:t>
      </w:r>
      <w:r>
        <w:rPr>
          <w:rFonts w:cs="Calibri" w:hAnsi="Calibri" w:eastAsia="Calibri" w:ascii="Calibri"/>
          <w:color w:val="0000FF"/>
          <w:spacing w:val="2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  <w:t>‐</w:t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  <w:t>edu.gov.lb</w:t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</w:rPr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1078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hyperlink r:id="rId8"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-2"/>
            <w:w w:val="103"/>
            <w:sz w:val="21"/>
            <w:szCs w:val="21"/>
          </w:rPr>
          <w:t>a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j</w:t>
        </w:r>
        <w:r>
          <w:rPr>
            <w:rFonts w:cs="Calibri" w:hAnsi="Calibri" w:eastAsia="Calibri" w:ascii="Calibri"/>
            <w:spacing w:val="-1"/>
            <w:w w:val="103"/>
            <w:sz w:val="21"/>
            <w:szCs w:val="21"/>
          </w:rPr>
          <w:t>a</w:t>
        </w:r>
        <w:r>
          <w:rPr>
            <w:rFonts w:cs="Calibri" w:hAnsi="Calibri" w:eastAsia="Calibri" w:ascii="Calibri"/>
            <w:spacing w:val="0"/>
            <w:w w:val="103"/>
            <w:sz w:val="21"/>
            <w:szCs w:val="21"/>
          </w:rPr>
          <w:t>mmal_lb</w:t>
        </w:r>
      </w:hyperlink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078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URL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0000FF"/>
          <w:spacing w:val="12"/>
          <w:w w:val="100"/>
          <w:sz w:val="21"/>
          <w:szCs w:val="21"/>
        </w:rPr>
      </w:r>
      <w:hyperlink r:id="rId9"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  <w:t>w.hi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  <w:t>g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  <w:t>er</w:t>
        </w:r>
      </w:hyperlink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  <w:t>‐</w:t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  <w:t>e</w:t>
      </w:r>
      <w:r>
        <w:rPr>
          <w:rFonts w:cs="Calibri" w:hAnsi="Calibri" w:eastAsia="Calibri" w:ascii="Calibri"/>
          <w:color w:val="0000FF"/>
          <w:spacing w:val="1"/>
          <w:w w:val="103"/>
          <w:sz w:val="21"/>
          <w:szCs w:val="21"/>
          <w:u w:val="single" w:color="0000FF"/>
        </w:rPr>
        <w:t>d</w:t>
      </w:r>
      <w:r>
        <w:rPr>
          <w:rFonts w:cs="Calibri" w:hAnsi="Calibri" w:eastAsia="Calibri" w:ascii="Calibri"/>
          <w:color w:val="0000FF"/>
          <w:spacing w:val="1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1"/>
          <w:szCs w:val="21"/>
          <w:u w:val="single" w:color="0000FF"/>
        </w:rPr>
        <w:t>u</w:t>
      </w:r>
      <w:r>
        <w:rPr>
          <w:rFonts w:cs="Calibri" w:hAnsi="Calibri" w:eastAsia="Calibri" w:ascii="Calibri"/>
          <w:color w:val="0000FF"/>
          <w:spacing w:val="1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-1"/>
          <w:w w:val="103"/>
          <w:sz w:val="21"/>
          <w:szCs w:val="21"/>
          <w:u w:val="single" w:color="0000FF"/>
        </w:rPr>
        <w:t>.</w:t>
      </w:r>
      <w:r>
        <w:rPr>
          <w:rFonts w:cs="Calibri" w:hAnsi="Calibri" w:eastAsia="Calibri" w:ascii="Calibri"/>
          <w:color w:val="0000FF"/>
          <w:spacing w:val="-1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  <w:t>g</w:t>
      </w:r>
      <w:r>
        <w:rPr>
          <w:rFonts w:cs="Calibri" w:hAnsi="Calibri" w:eastAsia="Calibri" w:ascii="Calibri"/>
          <w:color w:val="0000FF"/>
          <w:spacing w:val="1"/>
          <w:w w:val="103"/>
          <w:sz w:val="21"/>
          <w:szCs w:val="21"/>
          <w:u w:val="single" w:color="0000FF"/>
        </w:rPr>
        <w:t>o</w:t>
      </w:r>
      <w:r>
        <w:rPr>
          <w:rFonts w:cs="Calibri" w:hAnsi="Calibri" w:eastAsia="Calibri" w:ascii="Calibri"/>
          <w:color w:val="0000FF"/>
          <w:spacing w:val="1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  <w:t>v</w:t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-1"/>
          <w:w w:val="103"/>
          <w:sz w:val="21"/>
          <w:szCs w:val="21"/>
          <w:u w:val="single" w:color="0000FF"/>
        </w:rPr>
        <w:t>.</w:t>
      </w:r>
      <w:r>
        <w:rPr>
          <w:rFonts w:cs="Calibri" w:hAnsi="Calibri" w:eastAsia="Calibri" w:ascii="Calibri"/>
          <w:color w:val="0000FF"/>
          <w:spacing w:val="-1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  <w:u w:val="single" w:color="0000FF"/>
        </w:rPr>
        <w:t>lb</w:t>
      </w:r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</w:rPr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5"/>
        <w:ind w:left="400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Languages:</w:t>
      </w:r>
      <w:r>
        <w:rPr>
          <w:rFonts w:cs="Calibri" w:hAnsi="Calibri" w:eastAsia="Calibri" w:ascii="Calibri"/>
          <w:b/>
          <w:spacing w:val="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(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Excellent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=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E,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Good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=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G,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=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F)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3"/>
          <w:szCs w:val="3"/>
        </w:rPr>
        <w:jc w:val="left"/>
        <w:spacing w:before="6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37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0" w:hRule="exact"/>
        </w:trPr>
        <w:tc>
          <w:tcPr>
            <w:tcW w:w="1942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67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1"/>
              <w:ind w:left="667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Readi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432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1"/>
              <w:ind w:left="294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Speaki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549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1"/>
              <w:ind w:left="354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Writing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252" w:hRule="exact"/>
        </w:trPr>
        <w:tc>
          <w:tcPr>
            <w:tcW w:w="19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627" w:right="691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Ar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3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bic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6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934" w:right="561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599" w:right="661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5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20"/>
              <w:ind w:left="628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253" w:hRule="exact"/>
        </w:trPr>
        <w:tc>
          <w:tcPr>
            <w:tcW w:w="19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627" w:right="632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English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6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934" w:right="561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585" w:right="646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5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20"/>
              <w:ind w:left="614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330" w:hRule="exact"/>
        </w:trPr>
        <w:tc>
          <w:tcPr>
            <w:tcW w:w="19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627" w:right="671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3"/>
                <w:sz w:val="21"/>
                <w:szCs w:val="21"/>
              </w:rPr>
              <w:t>French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6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934" w:right="561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center"/>
              <w:spacing w:lineRule="exact" w:line="220"/>
              <w:ind w:left="599" w:right="661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5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20"/>
              <w:ind w:left="614"/>
            </w:pPr>
            <w:r>
              <w:rPr>
                <w:rFonts w:cs="Calibri" w:hAnsi="Calibri" w:eastAsia="Calibri" w:ascii="Calibri"/>
                <w:spacing w:val="0"/>
                <w:w w:val="103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before="5"/>
        <w:ind w:left="400"/>
      </w:pPr>
      <w:r>
        <w:pict>
          <v:group style="position:absolute;margin-left:104.64pt;margin-top:17.6096pt;width:429.48pt;height:0pt;mso-position-horizontal-relative:page;mso-position-vertical-relative:paragraph;z-index:-1288" coordorigin="2093,352" coordsize="8590,0">
            <v:shape style="position:absolute;left:2093;top:352;width:8590;height:0" coordorigin="2093,352" coordsize="8590,0" path="m2093,352l10682,352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Educati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n: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6"/>
        <w:ind w:left="374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(Jun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Claude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ard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Universi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YON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1,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 w:lineRule="auto" w:line="248"/>
        <w:ind w:left="1078" w:right="1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ô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d'Habi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tation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Scientif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Aptitude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to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Supervise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Scient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Resear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qual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Degree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full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profes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374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(1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Claude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nard</w:t>
      </w:r>
      <w:r>
        <w:rPr>
          <w:rFonts w:cs="Calibri" w:hAnsi="Calibri" w:eastAsia="Calibri" w:ascii="Calibri"/>
          <w:b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YON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1,</w:t>
      </w:r>
      <w:r>
        <w:rPr>
          <w:rFonts w:cs="Calibri" w:hAnsi="Calibri" w:eastAsia="Calibri" w:ascii="Calibri"/>
          <w:b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France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/>
        <w:ind w:left="1078" w:right="1362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Ph.D.: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ô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engine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from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University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374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(1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Polyt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hnic</w:t>
      </w:r>
      <w:r>
        <w:rPr>
          <w:rFonts w:cs="Calibri" w:hAnsi="Calibri" w:eastAsia="Calibri" w:ascii="Calibri"/>
          <w:b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itu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oble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(IN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Fr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/>
        <w:ind w:left="1078" w:right="1463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./DEA: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ô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d'E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ude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Approfond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es"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gineer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5)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374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(1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Fac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lty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ica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nee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Dam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ascus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3"/>
          <w:sz w:val="21"/>
          <w:szCs w:val="21"/>
        </w:rPr>
        <w:t>Syria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1078" w:right="2873"/>
        <w:sectPr>
          <w:pgMar w:footer="718" w:header="0" w:top="1480" w:bottom="280" w:left="1720" w:right="1440"/>
          <w:footerReference w:type="default" r:id="rId4"/>
          <w:pgSz w:w="12240" w:h="15840"/>
        </w:sectPr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Eng.: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engine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ring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ica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wer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systems.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6"/>
        <w:ind w:left="4342"/>
        <w:sectPr>
          <w:pgMar w:footer="0" w:header="0" w:top="1480" w:bottom="280" w:left="1720" w:right="1480"/>
          <w:footerReference w:type="default" r:id="rId1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3"/>
          <w:sz w:val="21"/>
          <w:szCs w:val="21"/>
        </w:rPr>
        <w:t>CV</w:t>
      </w:r>
      <w:r>
        <w:rPr>
          <w:rFonts w:cs="Times New Roman" w:hAnsi="Times New Roman" w:eastAsia="Times New Roman" w:ascii="Times New Roman"/>
          <w:i/>
          <w:spacing w:val="-3"/>
          <w:w w:val="9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A.</w:t>
      </w:r>
      <w:r>
        <w:rPr>
          <w:rFonts w:cs="Times New Roman" w:hAnsi="Times New Roman" w:eastAsia="Times New Roman" w:ascii="Times New Roman"/>
          <w:i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4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4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5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before="51"/>
        <w:ind w:left="400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Employment</w:t>
      </w:r>
      <w:r>
        <w:rPr>
          <w:rFonts w:cs="Calibri" w:hAnsi="Calibri" w:eastAsia="Calibri" w:ascii="Calibri"/>
          <w:b/>
          <w:spacing w:val="1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record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4"/>
        <w:ind w:left="400"/>
      </w:pPr>
      <w:r>
        <w:pict>
          <v:group style="position:absolute;margin-left:104.64pt;margin-top:17.5587pt;width:429.48pt;height:0pt;mso-position-horizontal-relative:page;mso-position-vertical-relative:paragraph;z-index:-1287" coordorigin="2093,351" coordsize="8590,0">
            <v:shape style="position:absolute;left:2093;top:351;width:8590;height:0" coordorigin="2093,351" coordsize="8590,0" path="m2093,351l10682,351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(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Ap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ndix</w:t>
      </w:r>
      <w:r>
        <w:rPr>
          <w:rFonts w:cs="Calibri" w:hAnsi="Calibri" w:eastAsia="Calibri" w:ascii="Calibri"/>
          <w:b/>
          <w:i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b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q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alif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n,</w:t>
      </w:r>
      <w:r>
        <w:rPr>
          <w:rFonts w:cs="Calibri" w:hAnsi="Calibri" w:eastAsia="Calibri" w:ascii="Calibri"/>
          <w:b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pos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ti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ns</w:t>
      </w:r>
      <w:r>
        <w:rPr>
          <w:rFonts w:cs="Calibri" w:hAnsi="Calibri" w:eastAsia="Calibri" w:ascii="Calibri"/>
          <w:b/>
          <w:i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du</w:t>
      </w:r>
      <w:r>
        <w:rPr>
          <w:rFonts w:cs="Calibri" w:hAnsi="Calibri" w:eastAsia="Calibri" w:ascii="Calibri"/>
          <w:b/>
          <w:i/>
          <w:spacing w:val="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ies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63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Fu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time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ac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vities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rec</w:t>
      </w:r>
      <w:r>
        <w:rPr>
          <w:rFonts w:cs="Calibri" w:hAnsi="Calibri" w:eastAsia="Calibri" w:ascii="Calibri"/>
          <w:b/>
          <w:spacing w:val="-2"/>
          <w:w w:val="102"/>
          <w:sz w:val="23"/>
          <w:szCs w:val="23"/>
          <w:u w:val="single" w:color="000000"/>
        </w:rPr>
        <w:t>o</w:t>
      </w:r>
      <w:r>
        <w:rPr>
          <w:rFonts w:cs="Calibri" w:hAnsi="Calibri" w:eastAsia="Calibri" w:ascii="Calibri"/>
          <w:b/>
          <w:spacing w:val="-2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rd: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358"/>
        <w:ind w:left="1755" w:right="2904" w:hanging="1016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Tod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y: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Gen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3"/>
        <w:ind w:left="7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(1999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rofessor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(1995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):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Associa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Leba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versity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Leban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(198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95)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Asso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ate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professor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(Maître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Co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é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ence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),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1717" w:right="3670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Claude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versité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(198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89):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er,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802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any,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ian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d’Ozon,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7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(198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88):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esso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63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Part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time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Activities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3"/>
          <w:w w:val="100"/>
          <w:sz w:val="23"/>
          <w:szCs w:val="23"/>
          <w:u w:val="single" w:color="000000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(Advi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ing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nsultancy,</w:t>
      </w:r>
      <w:r>
        <w:rPr>
          <w:rFonts w:cs="Times New Roman" w:hAnsi="Times New Roman" w:eastAsia="Times New Roman" w:ascii="Times New Roman"/>
          <w:spacing w:val="21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t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e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c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h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i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n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g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2"/>
          <w:w w:val="102"/>
          <w:sz w:val="23"/>
          <w:szCs w:val="23"/>
          <w:u w:val="single" w:color="000000"/>
        </w:rPr>
        <w:t>)</w:t>
      </w:r>
      <w:r>
        <w:rPr>
          <w:rFonts w:cs="Calibri" w:hAnsi="Calibri" w:eastAsia="Calibri" w:ascii="Calibri"/>
          <w:b/>
          <w:spacing w:val="2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: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739" w:right="7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013: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xpert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op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oject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PUL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ert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nelle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les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tés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Lib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'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Eg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Sy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ie),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3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TEMPU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-2"/>
          <w:w w:val="103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</w:pP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3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FR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MPU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JPH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78" w:right="69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incl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Ev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lua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advan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project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five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rticip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iver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three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years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activiti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project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wi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respe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tie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005: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nati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mmittee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strate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ducat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739"/>
      </w:pP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igh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Lebanon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78" w:right="68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cl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e:</w:t>
      </w:r>
      <w:r>
        <w:rPr>
          <w:rFonts w:cs="Calibri" w:hAnsi="Calibri" w:eastAsia="Calibri" w:ascii="Calibri"/>
          <w:b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Strategic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strategic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pme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tegy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executive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pla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tegy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ludes: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ndary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ucation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cat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onal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739" w:right="68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008:</w:t>
      </w:r>
      <w:r>
        <w:rPr>
          <w:rFonts w:cs="Calibri" w:hAnsi="Calibri" w:eastAsia="Calibri" w:ascii="Calibri"/>
          <w:b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mber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mmittee</w:t>
      </w:r>
      <w:r>
        <w:rPr>
          <w:rFonts w:cs="Calibri" w:hAnsi="Calibri" w:eastAsia="Calibri" w:ascii="Calibri"/>
          <w:b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structure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ini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st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ry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EHE)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078" w:right="69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include: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i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new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defin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1078" w:right="2742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horizont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twee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ren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nits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nistry.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008: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Member</w:t>
      </w:r>
      <w:r>
        <w:rPr>
          <w:rFonts w:cs="Calibri" w:hAnsi="Calibri" w:eastAsia="Calibri" w:ascii="Calibri"/>
          <w:b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mit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law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ducat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739"/>
      </w:pP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078" w:right="69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new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iva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publ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sector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cens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ng,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assur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redit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tion,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bo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Par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time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Institute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ied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Econ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mic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Scien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73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Bei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Leb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078" w:right="64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lude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 </w:t>
      </w:r>
      <w:r>
        <w:rPr>
          <w:rFonts w:cs="Calibri" w:hAnsi="Calibri" w:eastAsia="Calibri" w:ascii="Calibri"/>
          <w:b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1)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Teachi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es,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tation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measure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oduc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transport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str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energy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(2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Sup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rvi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Cy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i/>
          <w:spacing w:val="0"/>
          <w:w w:val="100"/>
          <w:position w:val="9"/>
          <w:sz w:val="13"/>
          <w:szCs w:val="13"/>
        </w:rPr>
        <w:t>rd</w:t>
      </w:r>
      <w:r>
        <w:rPr>
          <w:rFonts w:cs="Calibri" w:hAnsi="Calibri" w:eastAsia="Calibri" w:ascii="Calibri"/>
          <w:i/>
          <w:spacing w:val="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i/>
          <w:spacing w:val="8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Cy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”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2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position w:val="0"/>
          <w:sz w:val="21"/>
          <w:szCs w:val="21"/>
        </w:rPr>
        <w:t>(3)</w:t>
      </w:r>
      <w:r>
        <w:rPr>
          <w:rFonts w:cs="Calibri" w:hAnsi="Calibri" w:eastAsia="Calibri" w:ascii="Calibri"/>
          <w:i/>
          <w:spacing w:val="1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icip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2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J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2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deg</w:t>
      </w:r>
      <w:r>
        <w:rPr>
          <w:rFonts w:cs="Calibri" w:hAnsi="Calibri" w:eastAsia="Calibri" w:ascii="Calibri"/>
          <w:i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ee</w:t>
      </w:r>
      <w:r>
        <w:rPr>
          <w:rFonts w:cs="Calibri" w:hAnsi="Calibri" w:eastAsia="Calibri" w:ascii="Calibri"/>
          <w:i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"/>
          <w:w w:val="103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3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position w:val="0"/>
          <w:sz w:val="21"/>
          <w:szCs w:val="21"/>
        </w:rPr>
        <w:t>is.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39"/>
        <w:sectPr>
          <w:pgNumType w:start="3"/>
          <w:pgMar w:footer="718" w:header="0" w:top="1280" w:bottom="280" w:left="1720" w:right="1480"/>
          <w:footerReference w:type="default" r:id="rId11"/>
          <w:pgSz w:w="12240" w:h="15840"/>
        </w:sectPr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Ju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ly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00: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SCO</w:t>
      </w:r>
      <w:r>
        <w:rPr>
          <w:rFonts w:cs="Calibri" w:hAnsi="Calibri" w:eastAsia="Calibri" w:ascii="Calibri"/>
          <w:b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Reg.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ffi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States,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ut,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Leba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57" w:lineRule="auto" w:line="248"/>
        <w:ind w:left="1078" w:right="68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ude: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study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roni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s'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rd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Laboratories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ksho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MVTE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vis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ys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different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specialties,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spe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eded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eq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pmen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ay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ff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La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istry</w:t>
      </w:r>
      <w:r>
        <w:rPr>
          <w:rFonts w:cs="Calibri" w:hAnsi="Calibri" w:eastAsia="Calibri" w:ascii="Calibri"/>
          <w:b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tio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echni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cation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ban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078" w:right="68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ude: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Adviser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Minist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Man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/>
        <w:ind w:left="1078" w:right="78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curr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65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ms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level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Seco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dary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ation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T)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 w:lineRule="auto" w:line="248"/>
        <w:ind w:left="1079" w:right="70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60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ndergr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duate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nsulta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32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96</w:t>
      </w:r>
      <w:r>
        <w:rPr>
          <w:rFonts w:cs="Calibri" w:hAnsi="Calibri" w:eastAsia="Calibri" w:ascii="Calibri"/>
          <w:b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Cent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arch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b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Dev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lopm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ban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78" w:right="68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cl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de: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Coor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Curricu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Commis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ucat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anon,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pment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ula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nolo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lev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ls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ation.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boo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pub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cation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Books).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versi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Instit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Techn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lo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(IT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Sid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Leba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078" w:right="69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cl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de: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ific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tute,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6"/>
        <w:ind w:left="1078" w:right="6330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ree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la.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Participation</w:t>
      </w:r>
      <w:r>
        <w:rPr>
          <w:rFonts w:cs="Calibri" w:hAnsi="Calibri" w:eastAsia="Calibri" w:ascii="Calibri"/>
          <w:b/>
          <w:spacing w:val="1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Conferen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s,</w:t>
      </w:r>
      <w:r>
        <w:rPr>
          <w:rFonts w:cs="Calibri" w:hAnsi="Calibri" w:eastAsia="Calibri" w:ascii="Calibri"/>
          <w:b/>
          <w:spacing w:val="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Wor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shops,</w:t>
      </w:r>
      <w:r>
        <w:rPr>
          <w:rFonts w:cs="Calibri" w:hAnsi="Calibri" w:eastAsia="Calibri" w:ascii="Calibri"/>
          <w:b/>
          <w:spacing w:val="1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Tutori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ls</w:t>
      </w:r>
      <w:r>
        <w:rPr>
          <w:rFonts w:cs="Calibri" w:hAnsi="Calibri" w:eastAsia="Calibri" w:ascii="Calibri"/>
          <w:b/>
          <w:spacing w:val="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&amp;</w:t>
      </w:r>
      <w:r>
        <w:rPr>
          <w:rFonts w:cs="Calibri" w:hAnsi="Calibri" w:eastAsia="Calibri" w:ascii="Calibri"/>
          <w:b/>
          <w:spacing w:val="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traini</w:t>
      </w:r>
      <w:r>
        <w:rPr>
          <w:rFonts w:cs="Calibri" w:hAnsi="Calibri" w:eastAsia="Calibri" w:ascii="Calibri"/>
          <w:b/>
          <w:spacing w:val="2"/>
          <w:w w:val="101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g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/>
        <w:ind w:left="400"/>
      </w:pPr>
      <w:r>
        <w:pict>
          <v:group style="position:absolute;margin-left:104.64pt;margin-top:15.2677pt;width:429.48pt;height:0pt;mso-position-horizontal-relative:page;mso-position-vertical-relative:paragraph;z-index:-1286" coordorigin="2093,305" coordsize="8590,0">
            <v:shape style="position:absolute;left:2093;top:305;width:8590;height:0" coordorigin="2093,305" coordsize="8590,0" path="m2093,305l10682,305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Se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Ap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x</w:t>
      </w:r>
      <w:r>
        <w:rPr>
          <w:rFonts w:cs="Calibri" w:hAnsi="Calibri" w:eastAsia="Calibri" w:ascii="Calibri"/>
          <w:b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II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b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de</w:t>
      </w:r>
      <w:r>
        <w:rPr>
          <w:rFonts w:cs="Calibri" w:hAnsi="Calibri" w:eastAsia="Calibri" w:ascii="Calibri"/>
          <w:b/>
          <w:i/>
          <w:spacing w:val="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b/>
          <w:i/>
          <w:spacing w:val="-2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i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ls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34"/>
        <w:ind w:left="872"/>
      </w:pPr>
      <w:r>
        <w:rPr>
          <w:rFonts w:cs="Calibri" w:hAnsi="Calibri" w:eastAsia="Calibri" w:ascii="Calibri"/>
          <w:b/>
          <w:w w:val="102"/>
          <w:sz w:val="23"/>
          <w:szCs w:val="23"/>
        </w:rPr>
        <w:t>1</w:t>
      </w:r>
      <w:r>
        <w:rPr>
          <w:rFonts w:cs="Calibri" w:hAnsi="Calibri" w:eastAsia="Calibri" w:ascii="Calibri"/>
          <w:b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-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onferenc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rkshops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Higher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Ed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6"/>
        <w:ind w:left="872"/>
      </w:pPr>
      <w:r>
        <w:rPr>
          <w:rFonts w:cs="Calibri" w:hAnsi="Calibri" w:eastAsia="Calibri" w:ascii="Calibri"/>
          <w:b/>
          <w:w w:val="102"/>
          <w:sz w:val="23"/>
          <w:szCs w:val="23"/>
        </w:rPr>
        <w:t>2</w:t>
      </w:r>
      <w:r>
        <w:rPr>
          <w:rFonts w:cs="Calibri" w:hAnsi="Calibri" w:eastAsia="Calibri" w:ascii="Calibri"/>
          <w:b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-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onferenc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rkshops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Engineeri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sea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ch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mai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872"/>
      </w:pPr>
      <w:r>
        <w:rPr>
          <w:rFonts w:cs="Calibri" w:hAnsi="Calibri" w:eastAsia="Calibri" w:ascii="Calibri"/>
          <w:b/>
          <w:w w:val="102"/>
          <w:sz w:val="23"/>
          <w:szCs w:val="23"/>
        </w:rPr>
        <w:t>3</w:t>
      </w:r>
      <w:r>
        <w:rPr>
          <w:rFonts w:cs="Calibri" w:hAnsi="Calibri" w:eastAsia="Calibri" w:ascii="Calibri"/>
          <w:b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-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Participat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tut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ria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Ses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ions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ervi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g</w:t>
      </w:r>
      <w:r>
        <w:rPr>
          <w:rFonts w:cs="Calibri" w:hAnsi="Calibri" w:eastAsia="Calibri" w:ascii="Calibri"/>
          <w:b/>
          <w:spacing w:val="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Research</w:t>
      </w:r>
      <w:r>
        <w:rPr>
          <w:rFonts w:cs="Calibri" w:hAnsi="Calibri" w:eastAsia="Calibri" w:ascii="Calibri"/>
          <w:b/>
          <w:spacing w:val="1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Activiti</w:t>
      </w:r>
      <w:r>
        <w:rPr>
          <w:rFonts w:cs="Calibri" w:hAnsi="Calibri" w:eastAsia="Calibri" w:ascii="Calibri"/>
          <w:b/>
          <w:spacing w:val="2"/>
          <w:w w:val="101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s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5"/>
        <w:ind w:left="400"/>
      </w:pPr>
      <w:r>
        <w:pict>
          <v:group style="position:absolute;margin-left:104.64pt;margin-top:17.6395pt;width:429.48pt;height:0pt;mso-position-horizontal-relative:page;mso-position-vertical-relative:paragraph;z-index:-1285" coordorigin="2093,353" coordsize="8590,0">
            <v:shape style="position:absolute;left:2093;top:353;width:8590;height:0" coordorigin="2093,353" coordsize="8590,0" path="m2093,353l10682,353e" filled="f" stroked="t" strokeweight="0.51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(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Ap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ndix</w:t>
      </w:r>
      <w:r>
        <w:rPr>
          <w:rFonts w:cs="Calibri" w:hAnsi="Calibri" w:eastAsia="Calibri" w:ascii="Calibri"/>
          <w:b/>
          <w:i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III</w:t>
      </w:r>
      <w:r>
        <w:rPr>
          <w:rFonts w:cs="Calibri" w:hAnsi="Calibri" w:eastAsia="Calibri" w:ascii="Calibri"/>
          <w:b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b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details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7" w:lineRule="auto" w:line="248"/>
        <w:ind w:left="801" w:right="373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Since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ill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PhD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students,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had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rked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arch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ojec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Articles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3"/>
        <w:ind w:left="400"/>
      </w:pPr>
      <w:r>
        <w:pict>
          <v:group style="position:absolute;margin-left:104.64pt;margin-top:19.9302pt;width:429.48pt;height:0pt;mso-position-horizontal-relative:page;mso-position-vertical-relative:paragraph;z-index:-1284" coordorigin="2093,399" coordsize="8590,0">
            <v:shape style="position:absolute;left:2093;top:399;width:8590;height:0" coordorigin="2093,399" coordsize="8590,0" path="m2093,399l10682,399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Appe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x</w:t>
      </w:r>
      <w:r>
        <w:rPr>
          <w:rFonts w:cs="Calibri" w:hAnsi="Calibri" w:eastAsia="Calibri" w:ascii="Calibri"/>
          <w:b/>
          <w:i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IV</w:t>
      </w:r>
      <w:r>
        <w:rPr>
          <w:rFonts w:cs="Calibri" w:hAnsi="Calibri" w:eastAsia="Calibri" w:ascii="Calibri"/>
          <w:b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b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det</w:t>
      </w:r>
      <w:r>
        <w:rPr>
          <w:rFonts w:cs="Calibri" w:hAnsi="Calibri" w:eastAsia="Calibri" w:ascii="Calibri"/>
          <w:b/>
          <w:i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i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ls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38"/>
        <w:ind w:left="1140" w:right="6829"/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23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J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0"/>
        <w:ind w:left="1140" w:right="5364"/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11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Interna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erenc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1140" w:right="5814"/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11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kshops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1"/>
        <w:ind w:left="1140" w:right="1766"/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8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her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Student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ooks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out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ogy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ogy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0"/>
        <w:ind w:left="1140" w:right="5614"/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11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Curricula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ve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0"/>
        <w:ind w:left="1140" w:right="5994"/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11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0"/>
        <w:ind w:left="1140" w:right="6074"/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11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dus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repo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0"/>
        <w:ind w:left="1140" w:right="3163"/>
        <w:sectPr>
          <w:pgMar w:header="0" w:footer="718" w:top="1280" w:bottom="280" w:left="1720" w:right="148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6"/>
          <w:szCs w:val="26"/>
        </w:rPr>
        <w:t>     </w:t>
      </w:r>
      <w:r>
        <w:rPr>
          <w:rFonts w:cs="Segoe MDL2 Assets" w:hAnsi="Segoe MDL2 Assets" w:eastAsia="Segoe MDL2 Assets" w:ascii="Segoe MDL2 Assets"/>
          <w:spacing w:val="11"/>
          <w:w w:val="4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Qual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su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before="53"/>
        <w:ind w:left="400"/>
      </w:pPr>
      <w:r>
        <w:pict>
          <v:group style="position:absolute;margin-left:104.64pt;margin-top:19.9491pt;width:429.48pt;height:0pt;mso-position-horizontal-relative:page;mso-position-vertical-relative:paragraph;z-index:-1283" coordorigin="2093,399" coordsize="8590,0">
            <v:shape style="position:absolute;left:2093;top:399;width:8590;height:0" coordorigin="2093,399" coordsize="8590,0" path="m2093,399l10682,399e" filled="f" stroked="t" strokeweight="0.5800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shi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p</w:t>
      </w:r>
      <w:r>
        <w:rPr>
          <w:rFonts w:cs="Calibri" w:hAnsi="Calibri" w:eastAsia="Calibri" w:ascii="Calibri"/>
          <w:b/>
          <w:spacing w:val="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Professional</w:t>
      </w:r>
      <w:r>
        <w:rPr>
          <w:rFonts w:cs="Calibri" w:hAnsi="Calibri" w:eastAsia="Calibri" w:ascii="Calibri"/>
          <w:b/>
          <w:spacing w:val="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1"/>
          <w:w w:val="101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1"/>
          <w:w w:val="101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1"/>
          <w:w w:val="101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1"/>
          <w:w w:val="101"/>
          <w:sz w:val="26"/>
          <w:szCs w:val="26"/>
        </w:rPr>
        <w:t>es: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IEEE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ering)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der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mber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199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EPE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(the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ives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iation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EMTP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s)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USA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er,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91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98.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EEAPA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rol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Pro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sors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ion)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ance,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88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6.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nternational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lar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gy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ety),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PED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(Power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ectronics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ives)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996.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00"/>
      </w:pPr>
      <w:r>
        <w:pict>
          <v:group style="position:absolute;margin-left:104.64pt;margin-top:17.3295pt;width:429.48pt;height:0pt;mso-position-horizontal-relative:page;mso-position-vertical-relative:paragraph;z-index:-1282" coordorigin="2093,347" coordsize="8590,0">
            <v:shape style="position:absolute;left:2093;top:347;width:8590;height:0" coordorigin="2093,347" coordsize="8590,0" path="m2093,347l10682,347e" filled="f" stroked="t" strokeweight="0.51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Computer</w:t>
      </w:r>
      <w:r>
        <w:rPr>
          <w:rFonts w:cs="Calibri" w:hAnsi="Calibri" w:eastAsia="Calibri" w:ascii="Calibri"/>
          <w:b/>
          <w:spacing w:val="1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Skills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359"/>
        <w:ind w:left="374" w:right="1585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Operating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Systems: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UNIX,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MSDOS,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Wind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ws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3.x,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XP,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NOS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ell)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rogramming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Languages: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Visual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FORTRAN,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C,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C++,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Assembly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guage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System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nistration: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ws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9x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NT,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x: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System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working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1"/>
        <w:ind w:left="374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Automation: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Visi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374"/>
        <w:sectPr>
          <w:pgMar w:header="0" w:footer="718" w:top="1280" w:bottom="280" w:left="1720" w:right="1480"/>
          <w:pgSz w:w="12240" w:h="15840"/>
        </w:sectPr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ientific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icat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ns: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Maple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Matlab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link,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ectronic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Flux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2D,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Field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etc.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34"/>
          <w:szCs w:val="34"/>
        </w:rPr>
        <w:tabs>
          <w:tab w:pos="8960" w:val="left"/>
        </w:tabs>
        <w:jc w:val="left"/>
        <w:spacing w:before="27"/>
        <w:ind w:left="373"/>
      </w:pPr>
      <w:r>
        <w:rPr>
          <w:rFonts w:cs="Times New Roman" w:hAnsi="Times New Roman" w:eastAsia="Times New Roman" w:ascii="Times New Roman"/>
          <w:w w:val="99"/>
          <w:sz w:val="34"/>
          <w:szCs w:val="34"/>
        </w:rPr>
      </w:r>
      <w:r>
        <w:rPr>
          <w:rFonts w:cs="Times New Roman" w:hAnsi="Times New Roman" w:eastAsia="Times New Roman" w:ascii="Times New Roman"/>
          <w:w w:val="99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w w:val="100"/>
          <w:sz w:val="34"/>
          <w:szCs w:val="34"/>
          <w:u w:val="single" w:color="000000"/>
        </w:rPr>
        <w:t>                                       </w:t>
      </w:r>
      <w:r>
        <w:rPr>
          <w:rFonts w:cs="Times New Roman" w:hAnsi="Times New Roman" w:eastAsia="Times New Roman" w:ascii="Times New Roman"/>
          <w:spacing w:val="-7"/>
          <w:w w:val="100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7"/>
          <w:w w:val="100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34"/>
          <w:szCs w:val="34"/>
          <w:u w:val="single" w:color="000000"/>
        </w:rPr>
        <w:t>Appendices</w:t>
      </w:r>
      <w:r>
        <w:rPr>
          <w:rFonts w:cs="Calibri" w:hAnsi="Calibri" w:eastAsia="Calibri" w:ascii="Calibri"/>
          <w:b/>
          <w:spacing w:val="0"/>
          <w:w w:val="99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9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Ap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endix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Key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22"/>
          <w:sz w:val="23"/>
          <w:szCs w:val="23"/>
        </w:rPr>
        <w:t>Qua</w:t>
      </w:r>
      <w:r>
        <w:rPr>
          <w:rFonts w:cs="Calibri" w:hAnsi="Calibri" w:eastAsia="Calibri" w:ascii="Calibri"/>
          <w:spacing w:val="1"/>
          <w:w w:val="12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22"/>
          <w:sz w:val="23"/>
          <w:szCs w:val="23"/>
        </w:rPr>
        <w:t>ification</w:t>
      </w:r>
      <w:r>
        <w:rPr>
          <w:rFonts w:cs="Calibri" w:hAnsi="Calibri" w:eastAsia="Calibri" w:ascii="Calibri"/>
          <w:spacing w:val="10"/>
          <w:w w:val="12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2"/>
          <w:w w:val="122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2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2"/>
          <w:w w:val="122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2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2"/>
          <w:w w:val="122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2"/>
          <w:sz w:val="26"/>
          <w:szCs w:val="26"/>
        </w:rPr>
        <w:t>..............</w:t>
      </w:r>
      <w:r>
        <w:rPr>
          <w:rFonts w:cs="Times New Roman" w:hAnsi="Times New Roman" w:eastAsia="Times New Roman" w:ascii="Times New Roman"/>
          <w:spacing w:val="33"/>
          <w:w w:val="122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22"/>
          <w:sz w:val="23"/>
          <w:szCs w:val="23"/>
        </w:rPr>
        <w:t>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4"/>
        <w:ind w:left="400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Ap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endix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8"/>
          <w:w w:val="10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400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Participation</w:t>
      </w:r>
      <w:r>
        <w:rPr>
          <w:rFonts w:cs="Calibri" w:hAnsi="Calibri" w:eastAsia="Calibri" w:ascii="Calibri"/>
          <w:b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b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Co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ence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Wor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</w:rPr>
        <w:t>k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shop</w:t>
      </w:r>
      <w:r>
        <w:rPr>
          <w:rFonts w:cs="Calibri" w:hAnsi="Calibri" w:eastAsia="Calibri" w:ascii="Calibri"/>
          <w:b/>
          <w:spacing w:val="13"/>
          <w:w w:val="10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62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nfere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ces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Wor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ops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Higher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Educat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22"/>
          <w:w w:val="10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62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nfere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ces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Wor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ops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gineeri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do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ins</w:t>
      </w:r>
      <w:r>
        <w:rPr>
          <w:rFonts w:cs="Calibri" w:hAnsi="Calibri" w:eastAsia="Calibri" w:ascii="Calibri"/>
          <w:spacing w:val="8"/>
          <w:w w:val="102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15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62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3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ion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tutor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als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ssion</w:t>
      </w:r>
      <w:r>
        <w:rPr>
          <w:rFonts w:cs="Calibri" w:hAnsi="Calibri" w:eastAsia="Calibri" w:ascii="Calibri"/>
          <w:spacing w:val="15"/>
          <w:w w:val="10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15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Ap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endix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II</w:t>
      </w:r>
      <w:r>
        <w:rPr>
          <w:rFonts w:cs="Calibri" w:hAnsi="Calibri" w:eastAsia="Calibri" w:ascii="Calibri"/>
          <w:b/>
          <w:spacing w:val="-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44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62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Sup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rvi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ing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Acti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ities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Technology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1.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sp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bili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pos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ad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Research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studen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s:</w:t>
      </w:r>
      <w:r>
        <w:rPr>
          <w:rFonts w:cs="Calibri" w:hAnsi="Calibri" w:eastAsia="Calibri" w:ascii="Calibri"/>
          <w:spacing w:val="-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2.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Projects: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45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18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Ap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endix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V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Pub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ications</w:t>
      </w:r>
      <w:r>
        <w:rPr>
          <w:rFonts w:cs="Calibri" w:hAnsi="Calibri" w:eastAsia="Calibri" w:ascii="Calibri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44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62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DEA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(MSc),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Doctorate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(PhD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HDR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-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</w:t>
      </w:r>
      <w:r>
        <w:rPr>
          <w:rFonts w:cs="Times New Roman" w:hAnsi="Times New Roman" w:eastAsia="Times New Roman" w:ascii="Times New Roman"/>
          <w:spacing w:val="-45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626"/>
      </w:pPr>
      <w:r>
        <w:rPr>
          <w:rFonts w:cs="Calibri" w:hAnsi="Calibri" w:eastAsia="Calibri" w:ascii="Calibri"/>
          <w:w w:val="102"/>
          <w:sz w:val="23"/>
          <w:szCs w:val="23"/>
        </w:rPr>
        <w:t>Journal</w:t>
      </w:r>
      <w:r>
        <w:rPr>
          <w:rFonts w:cs="Calibri" w:hAnsi="Calibri" w:eastAsia="Calibri" w:ascii="Calibri"/>
          <w:spacing w:val="8"/>
          <w:w w:val="10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62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Internat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nal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nfere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s: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44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</w:pP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tion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44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</w:pP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44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oo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44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Curricula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nt: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</w:t>
      </w:r>
      <w:r>
        <w:rPr>
          <w:rFonts w:cs="Times New Roman" w:hAnsi="Times New Roman" w:eastAsia="Times New Roman" w:ascii="Times New Roman"/>
          <w:spacing w:val="-45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Noteb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University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teaching</w:t>
      </w:r>
      <w:r>
        <w:rPr>
          <w:rFonts w:cs="Calibri" w:hAnsi="Calibri" w:eastAsia="Calibri" w:ascii="Calibri"/>
          <w:spacing w:val="16"/>
          <w:w w:val="102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</w:t>
      </w:r>
      <w:r>
        <w:rPr>
          <w:rFonts w:cs="Times New Roman" w:hAnsi="Times New Roman" w:eastAsia="Times New Roman" w:ascii="Times New Roman"/>
          <w:spacing w:val="-2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</w:t>
      </w:r>
      <w:r>
        <w:rPr>
          <w:rFonts w:cs="Times New Roman" w:hAnsi="Times New Roman" w:eastAsia="Times New Roman" w:ascii="Times New Roman"/>
          <w:spacing w:val="-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852"/>
        <w:sectPr>
          <w:pgMar w:header="0" w:footer="718" w:top="1300" w:bottom="280" w:left="1720" w:right="144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dustrial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Repor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..............</w:t>
      </w:r>
      <w:r>
        <w:rPr>
          <w:rFonts w:cs="Times New Roman" w:hAnsi="Times New Roman" w:eastAsia="Times New Roman" w:ascii="Times New Roman"/>
          <w:spacing w:val="-3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.............</w:t>
      </w:r>
      <w:r>
        <w:rPr>
          <w:rFonts w:cs="Times New Roman" w:hAnsi="Times New Roman" w:eastAsia="Times New Roman" w:ascii="Times New Roman"/>
          <w:spacing w:val="-1"/>
          <w:w w:val="129"/>
          <w:sz w:val="26"/>
          <w:szCs w:val="26"/>
        </w:rPr>
        <w:t>.</w:t>
      </w:r>
      <w:r>
        <w:rPr>
          <w:rFonts w:cs="Times New Roman" w:hAnsi="Times New Roman" w:eastAsia="Times New Roman" w:ascii="Times New Roman"/>
          <w:spacing w:val="0"/>
          <w:w w:val="129"/>
          <w:sz w:val="26"/>
          <w:szCs w:val="26"/>
        </w:rPr>
        <w:t>..........</w:t>
      </w:r>
      <w:r>
        <w:rPr>
          <w:rFonts w:cs="Times New Roman" w:hAnsi="Times New Roman" w:eastAsia="Times New Roman" w:ascii="Times New Roman"/>
          <w:spacing w:val="-44"/>
          <w:w w:val="129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25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4"/>
          <w:szCs w:val="34"/>
        </w:rPr>
        <w:tabs>
          <w:tab w:pos="8680" w:val="left"/>
        </w:tabs>
        <w:jc w:val="left"/>
        <w:spacing w:lineRule="exact" w:line="380"/>
        <w:ind w:left="1040"/>
      </w:pPr>
      <w:r>
        <w:rPr>
          <w:rFonts w:cs="Times New Roman" w:hAnsi="Times New Roman" w:eastAsia="Times New Roman" w:ascii="Times New Roman"/>
          <w:w w:val="99"/>
          <w:position w:val="1"/>
          <w:sz w:val="34"/>
          <w:szCs w:val="34"/>
        </w:rPr>
      </w:r>
      <w:r>
        <w:rPr>
          <w:rFonts w:cs="Times New Roman" w:hAnsi="Times New Roman" w:eastAsia="Times New Roman" w:ascii="Times New Roman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w w:val="100"/>
          <w:position w:val="1"/>
          <w:sz w:val="34"/>
          <w:szCs w:val="34"/>
          <w:u w:val="single" w:color="000000"/>
        </w:rPr>
        <w:t>                  </w:t>
      </w:r>
      <w:r>
        <w:rPr>
          <w:rFonts w:cs="Times New Roman" w:hAnsi="Times New Roman" w:eastAsia="Times New Roman" w:ascii="Times New Roman"/>
          <w:spacing w:val="14"/>
          <w:w w:val="100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14"/>
          <w:w w:val="100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Ap</w:t>
      </w:r>
      <w:r>
        <w:rPr>
          <w:rFonts w:cs="Calibri" w:hAnsi="Calibri" w:eastAsia="Calibri" w:ascii="Calibri"/>
          <w:b/>
          <w:spacing w:val="-1"/>
          <w:w w:val="99"/>
          <w:position w:val="1"/>
          <w:sz w:val="34"/>
          <w:szCs w:val="34"/>
          <w:u w:val="single" w:color="000000"/>
        </w:rPr>
        <w:t>p</w:t>
      </w:r>
      <w:r>
        <w:rPr>
          <w:rFonts w:cs="Calibri" w:hAnsi="Calibri" w:eastAsia="Calibri" w:ascii="Calibri"/>
          <w:b/>
          <w:spacing w:val="-1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1"/>
          <w:w w:val="99"/>
          <w:position w:val="1"/>
          <w:sz w:val="34"/>
          <w:szCs w:val="34"/>
          <w:u w:val="single" w:color="000000"/>
        </w:rPr>
        <w:t>e</w:t>
      </w:r>
      <w:r>
        <w:rPr>
          <w:rFonts w:cs="Calibri" w:hAnsi="Calibri" w:eastAsia="Calibri" w:ascii="Calibri"/>
          <w:b/>
          <w:spacing w:val="1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ndix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7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7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7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I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‐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-90"/>
          <w:w w:val="215"/>
          <w:position w:val="1"/>
          <w:sz w:val="34"/>
          <w:szCs w:val="34"/>
          <w:u w:val="single" w:color="000000"/>
        </w:rPr>
        <w:t> </w:t>
      </w:r>
      <w:r>
        <w:rPr>
          <w:rFonts w:cs="Calibri" w:hAnsi="Calibri" w:eastAsia="Calibri" w:ascii="Calibri"/>
          <w:b/>
          <w:spacing w:val="-90"/>
          <w:w w:val="215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-90"/>
          <w:w w:val="215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spacing w:val="1"/>
          <w:w w:val="99"/>
          <w:position w:val="1"/>
          <w:sz w:val="34"/>
          <w:szCs w:val="34"/>
          <w:u w:val="single" w:color="000000"/>
        </w:rPr>
        <w:t>Key</w:t>
      </w:r>
      <w:r>
        <w:rPr>
          <w:rFonts w:cs="Calibri" w:hAnsi="Calibri" w:eastAsia="Calibri" w:ascii="Calibri"/>
          <w:spacing w:val="1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spacing w:val="1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spacing w:val="0"/>
          <w:w w:val="99"/>
          <w:position w:val="1"/>
          <w:sz w:val="34"/>
          <w:szCs w:val="34"/>
          <w:u w:val="single" w:color="000000"/>
        </w:rPr>
        <w:t>Qualifications</w:t>
      </w:r>
      <w:r>
        <w:rPr>
          <w:rFonts w:cs="Calibri" w:hAnsi="Calibri" w:eastAsia="Calibri" w:ascii="Calibri"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34"/>
          <w:szCs w:val="3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4"/>
          <w:szCs w:val="34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374"/>
      </w:pP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i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2002</w:t>
      </w:r>
      <w:r>
        <w:rPr>
          <w:rFonts w:cs="Calibri" w:hAnsi="Calibri" w:eastAsia="Calibri" w:ascii="Calibri"/>
          <w:b/>
          <w:i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te:</w:t>
      </w:r>
      <w:r>
        <w:rPr>
          <w:rFonts w:cs="Calibri" w:hAnsi="Calibri" w:eastAsia="Calibri" w:ascii="Calibri"/>
          <w:b/>
          <w:i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Ministry</w:t>
      </w:r>
      <w:r>
        <w:rPr>
          <w:rFonts w:cs="Calibri" w:hAnsi="Calibri" w:eastAsia="Calibri" w:ascii="Calibri"/>
          <w:b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b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Education</w:t>
      </w:r>
      <w:r>
        <w:rPr>
          <w:rFonts w:cs="Calibri" w:hAnsi="Calibri" w:eastAsia="Calibri" w:ascii="Calibri"/>
          <w:b/>
          <w:i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ghe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ucation,</w:t>
      </w:r>
      <w:r>
        <w:rPr>
          <w:rFonts w:cs="Calibri" w:hAnsi="Calibri" w:eastAsia="Calibri" w:ascii="Calibri"/>
          <w:b/>
          <w:i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2"/>
          <w:sz w:val="23"/>
          <w:szCs w:val="23"/>
        </w:rPr>
        <w:t>Lebanon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itio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General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Dir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ctor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High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Ed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739" w:right="5937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Duti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High</w:t>
      </w:r>
      <w:r>
        <w:rPr>
          <w:rFonts w:cs="Calibri" w:hAnsi="Calibri" w:eastAsia="Calibri" w:ascii="Calibri"/>
          <w:b/>
          <w:i/>
          <w:spacing w:val="-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education: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14" w:lineRule="auto" w:line="247"/>
        <w:ind w:left="1417" w:right="335" w:hanging="339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Head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orate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general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oor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organi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z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ncerned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8" w:lineRule="auto" w:line="247"/>
        <w:ind w:left="1417" w:right="336" w:hanging="33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lenc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mmit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ate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iversities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titu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ogni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Degrees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om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non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8" w:lineRule="auto" w:line="248"/>
        <w:ind w:left="1417" w:right="336" w:hanging="33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mmi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ognition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from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rdan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bane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regula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(Law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6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6/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7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1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nical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committee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Superv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High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9"/>
        <w:ind w:left="1381" w:right="207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Inst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sities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dec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74/9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6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1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council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2/1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6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13" w:lineRule="auto" w:line="248"/>
        <w:ind w:left="1417" w:right="336" w:hanging="33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olloq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ium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Exams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Medicine,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Dentistry,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.,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Selecti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boards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Ministry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739" w:right="5505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ties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hin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my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posi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io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14" w:lineRule="auto" w:line="248"/>
        <w:ind w:left="1417" w:right="337" w:hanging="33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develo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strategy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5" w:lineRule="auto" w:line="248"/>
        <w:ind w:left="1417" w:right="336" w:hanging="339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mittee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regulat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(deve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ment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7" w:lineRule="auto" w:line="247"/>
        <w:ind w:left="1417" w:right="336" w:hanging="33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stru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stry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1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mmission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14" w:lineRule="auto" w:line="247"/>
        <w:ind w:left="1417" w:right="337" w:hanging="33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mmission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mputer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utiliti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both"/>
        <w:spacing w:before="7" w:lineRule="auto" w:line="246"/>
        <w:ind w:left="1417" w:right="337" w:hanging="338"/>
      </w:pP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lication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EMIS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stem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(Ed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System).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Up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date: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739" w:right="715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ANQAHE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(Arab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rk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lity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2"/>
        <w:ind w:left="739" w:right="541"/>
      </w:pP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Q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Quality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surance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78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Asso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auto" w:line="246"/>
        <w:ind w:left="400" w:right="3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date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Asso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iation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ive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ncophone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reau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Orie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UF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(Middle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office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ciat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copho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Univ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sities)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739" w:right="335"/>
      </w:pP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osition:</w:t>
      </w:r>
      <w:r>
        <w:rPr>
          <w:rFonts w:cs="Calibri" w:hAnsi="Calibri" w:eastAsia="Calibri" w:ascii="Calibri"/>
          <w:b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Observer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739" w:right="4573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ancophone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cam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BERYTECH.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739" w:right="7077"/>
      </w:pP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in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lud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739" w:right="335"/>
        <w:sectPr>
          <w:pgNumType w:start="7"/>
          <w:pgMar w:header="700" w:footer="718" w:top="920" w:bottom="280" w:left="1720" w:right="1480"/>
          <w:headerReference w:type="default" r:id="rId12"/>
          <w:footerReference w:type="default" r:id="rId13"/>
          <w:pgSz w:w="12240" w:h="15840"/>
        </w:sectPr>
      </w:pP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ngs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ev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cooper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activities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ings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BERYT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ctivities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21" w:lineRule="auto" w:line="248"/>
        <w:ind w:left="400" w:right="94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rat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universit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ire</w:t>
      </w:r>
      <w:r>
        <w:rPr>
          <w:rFonts w:cs="Calibri" w:hAnsi="Calibri" w:eastAsia="Calibri" w:ascii="Calibri"/>
          <w:b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le</w:t>
      </w:r>
      <w:r>
        <w:rPr>
          <w:rFonts w:cs="Calibri" w:hAnsi="Calibri" w:eastAsia="Calibri" w:ascii="Calibri"/>
          <w:b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é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lop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-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-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8"/>
          <w:w w:val="103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b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ntifiq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tw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French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teams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iff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themes: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Techn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gy,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hea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Env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Hum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es)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2"/>
        <w:ind w:left="668" w:right="2858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tion: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eba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scien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comm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/>
        <w:ind w:left="668" w:right="6906"/>
      </w:pP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cl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de: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 w:lineRule="auto" w:line="246"/>
        <w:ind w:left="1006" w:right="360" w:hanging="338"/>
      </w:pP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1)</w:t>
      </w:r>
      <w:r>
        <w:rPr>
          <w:rFonts w:cs="Calibri" w:hAnsi="Calibri" w:eastAsia="Calibri" w:ascii="Calibri"/>
          <w:i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Coordination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within</w:t>
      </w:r>
      <w:r>
        <w:rPr>
          <w:rFonts w:cs="Calibri" w:hAnsi="Calibri" w:eastAsia="Calibri" w:ascii="Calibri"/>
          <w:i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i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com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ittee,</w:t>
      </w:r>
      <w:r>
        <w:rPr>
          <w:rFonts w:cs="Calibri" w:hAnsi="Calibri" w:eastAsia="Calibri" w:ascii="Calibri"/>
          <w:i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(2)</w:t>
      </w:r>
      <w:r>
        <w:rPr>
          <w:rFonts w:cs="Calibri" w:hAnsi="Calibri" w:eastAsia="Calibri" w:ascii="Calibri"/>
          <w:i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experts,</w:t>
      </w:r>
      <w:r>
        <w:rPr>
          <w:rFonts w:cs="Calibri" w:hAnsi="Calibri" w:eastAsia="Calibri" w:ascii="Calibri"/>
          <w:i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3)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dmin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rat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ve</w:t>
      </w:r>
      <w:r>
        <w:rPr>
          <w:rFonts w:cs="Calibri" w:hAnsi="Calibri" w:eastAsia="Calibri" w:ascii="Calibri"/>
          <w:i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i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nanci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support.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400" w:right="97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b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European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gram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(Euro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terrane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400" w:right="3712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resear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sso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668" w:right="4033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tion: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og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Leb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/>
        <w:ind w:left="668" w:right="2380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cl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per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ce,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dge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374" w:right="128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Tem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LEPAC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je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Tempus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European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proj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plemen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6"/>
        <w:ind w:left="374" w:right="6587"/>
      </w:pP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Mea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urements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(SCM)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 w:lineRule="auto" w:line="248"/>
        <w:ind w:left="374" w:right="128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credi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anes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creditati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dies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Europe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France,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lgiu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699" w:right="596"/>
      </w:pP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osit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n: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teering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Comm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ee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Coord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techn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cal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ommittee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/>
        <w:ind w:left="699" w:right="6765"/>
      </w:pP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in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luded: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 w:lineRule="auto" w:line="248"/>
        <w:ind w:left="699" w:right="95"/>
      </w:pP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commit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Eng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schools,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org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engineer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rams,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aniz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ops,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ion,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texts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creat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ona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y: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proced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res,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anda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ds,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ides.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374" w:right="126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Temp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QA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HEL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oje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Tempus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Eur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pean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je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Struc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ural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plemen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ary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urements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(SCM):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ali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Assu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Lebanon,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coll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ropean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rsities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(Sunderl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K,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BAU,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MUBS,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HCU).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2"/>
        <w:ind w:left="801" w:right="4202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tion: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Co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mittee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801" w:right="6664"/>
      </w:pP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cl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ded: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6" w:lineRule="auto" w:line="248"/>
        <w:ind w:left="801" w:right="94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dina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banon,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stee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mittee,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ee,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di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ferent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stitu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ns</w:t>
      </w:r>
      <w:r>
        <w:rPr>
          <w:rFonts w:cs="Calibri" w:hAnsi="Calibri" w:eastAsia="Calibri" w:ascii="Calibri"/>
          <w:i/>
          <w:spacing w:val="28"/>
          <w:w w:val="103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HE,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z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per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ual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assu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cre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workshops,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three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gui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edita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tution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ual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one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MEHE,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univer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ties.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374" w:right="124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Ju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ly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fe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AG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aniza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(Arabian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Group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Deve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opment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6"/>
        <w:ind w:left="374" w:right="6431"/>
      </w:pPr>
      <w:r>
        <w:rPr>
          <w:rFonts w:cs="Calibri" w:hAnsi="Calibri" w:eastAsia="Calibri" w:ascii="Calibri"/>
          <w:spacing w:val="0"/>
          <w:w w:val="103"/>
          <w:sz w:val="21"/>
          <w:szCs w:val="21"/>
        </w:rPr>
        <w:t>Technology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Education),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724" w:right="393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ition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Member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rg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nization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om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724" w:right="6742"/>
      </w:pP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incl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ded: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 w:lineRule="auto" w:line="246"/>
        <w:ind w:left="1063" w:right="126" w:hanging="338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gan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summer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sities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JUST,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Irb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Jordan;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000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mascu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;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Coord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a,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Sep.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002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JUST,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Jo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an,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Sep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03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1063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UOB,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rdination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bia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 w:lineRule="auto" w:line="248"/>
        <w:ind w:left="1063" w:right="126" w:hanging="338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Moderator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group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develop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nolo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Educ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(compute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tele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rld,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are: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40" w:val="left"/>
        </w:tabs>
        <w:jc w:val="left"/>
        <w:spacing w:before="7" w:lineRule="auto" w:line="247"/>
        <w:ind w:left="1443" w:right="129" w:hanging="340"/>
        <w:sectPr>
          <w:pgMar w:header="700" w:footer="718" w:top="920" w:bottom="280" w:left="1720" w:right="172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Crea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group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this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gro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URL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hyperlink r:id="rId14">
        <w:r>
          <w:rPr>
            <w:rFonts w:cs="Calibri" w:hAnsi="Calibri" w:eastAsia="Calibri" w:ascii="Calibri"/>
            <w:i/>
            <w:spacing w:val="-1"/>
            <w:w w:val="103"/>
            <w:sz w:val="21"/>
            <w:szCs w:val="21"/>
          </w:rPr>
          <w:t>(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  <w:t>h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ttp:</w:t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103"/>
            <w:sz w:val="21"/>
            <w:szCs w:val="21"/>
            <w:u w:val="single" w:color="0000FF"/>
          </w:rPr>
          <w:t>/</w:t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/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g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r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  <w:t>o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u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p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s.yah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  <w:t>o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o.c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o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m/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  <w:t>g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r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o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u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  <w:t>p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/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a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gdte</w:t>
        </w:r>
      </w:hyperlink>
      <w:r>
        <w:rPr>
          <w:rFonts w:cs="Calibri" w:hAnsi="Calibri" w:eastAsia="Calibri" w:ascii="Calibri"/>
          <w:b/>
          <w:i/>
          <w:color w:val="0000FF"/>
          <w:spacing w:val="1"/>
          <w:w w:val="103"/>
          <w:sz w:val="21"/>
          <w:szCs w:val="21"/>
          <w:u w:val="single" w:color="0000FF"/>
        </w:rPr>
        <w:t>/</w:t>
      </w:r>
      <w:r>
        <w:rPr>
          <w:rFonts w:cs="Calibri" w:hAnsi="Calibri" w:eastAsia="Calibri" w:ascii="Calibri"/>
          <w:b/>
          <w:i/>
          <w:color w:val="0000FF"/>
          <w:spacing w:val="1"/>
          <w:w w:val="103"/>
          <w:sz w:val="21"/>
          <w:szCs w:val="21"/>
          <w:u w:val="single" w:color="0000FF"/>
        </w:rPr>
      </w:r>
      <w:r>
        <w:rPr>
          <w:rFonts w:cs="Calibri" w:hAnsi="Calibri" w:eastAsia="Calibri" w:ascii="Calibri"/>
          <w:b/>
          <w:i/>
          <w:color w:val="0000FF"/>
          <w:spacing w:val="1"/>
          <w:w w:val="103"/>
          <w:sz w:val="21"/>
          <w:szCs w:val="21"/>
        </w:rPr>
      </w:r>
      <w:r>
        <w:rPr>
          <w:rFonts w:cs="Calibri" w:hAnsi="Calibri" w:eastAsia="Calibri" w:ascii="Calibri"/>
          <w:b/>
          <w:i/>
          <w:color w:val="0000FF"/>
          <w:spacing w:val="1"/>
          <w:w w:val="103"/>
          <w:sz w:val="21"/>
          <w:szCs w:val="21"/>
        </w:rPr>
      </w:r>
      <w:r>
        <w:rPr>
          <w:rFonts w:cs="Calibri" w:hAnsi="Calibri" w:eastAsia="Calibri" w:ascii="Calibri"/>
          <w:b/>
          <w:i/>
          <w:color w:val="000000"/>
          <w:spacing w:val="0"/>
          <w:w w:val="103"/>
          <w:sz w:val="21"/>
          <w:szCs w:val="21"/>
        </w:rPr>
        <w:t>).</w:t>
      </w:r>
      <w:r>
        <w:rPr>
          <w:rFonts w:cs="Calibri" w:hAnsi="Calibri" w:eastAsia="Calibri" w:ascii="Calibri"/>
          <w:b/>
          <w:i/>
          <w:color w:val="000000"/>
          <w:spacing w:val="-3"/>
          <w:w w:val="103"/>
          <w:sz w:val="21"/>
          <w:szCs w:val="21"/>
        </w:rPr>
        <w:t> </w:t>
      </w:r>
      <w:r>
        <w:rPr>
          <w:rFonts w:cs="Calibri" w:hAnsi="Calibri" w:eastAsia="Calibri" w:ascii="Calibri"/>
          <w:i/>
          <w:color w:val="000000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color w:val="000000"/>
          <w:spacing w:val="0"/>
          <w:w w:val="100"/>
          <w:sz w:val="21"/>
          <w:szCs w:val="21"/>
        </w:rPr>
        <w:t>80</w:t>
      </w:r>
      <w:r>
        <w:rPr>
          <w:rFonts w:cs="Calibri" w:hAnsi="Calibri" w:eastAsia="Calibri" w:ascii="Calibri"/>
          <w:i/>
          <w:color w:val="000000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color w:val="000000"/>
          <w:spacing w:val="2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color w:val="000000"/>
          <w:spacing w:val="0"/>
          <w:w w:val="103"/>
          <w:sz w:val="21"/>
          <w:szCs w:val="21"/>
        </w:rPr>
        <w:t>em</w:t>
      </w:r>
      <w:r>
        <w:rPr>
          <w:rFonts w:cs="Calibri" w:hAnsi="Calibri" w:eastAsia="Calibri" w:ascii="Calibri"/>
          <w:i/>
          <w:color w:val="000000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color w:val="000000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color w:val="000000"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color w:val="000000"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color w:val="000000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40" w:val="left"/>
        </w:tabs>
        <w:jc w:val="left"/>
        <w:spacing w:before="29" w:lineRule="auto" w:line="247"/>
        <w:ind w:left="1443" w:right="127" w:hanging="34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regis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(an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iver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rts,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nical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reports,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etc)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ces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7"/>
        <w:ind w:left="1104"/>
      </w:pP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Crea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eb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p: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color w:val="0000FF"/>
          <w:spacing w:val="17"/>
          <w:w w:val="100"/>
          <w:sz w:val="21"/>
          <w:szCs w:val="21"/>
        </w:rPr>
      </w:r>
      <w:hyperlink r:id="rId15"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http://aa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d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t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.f</w:t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103"/>
            <w:sz w:val="21"/>
            <w:szCs w:val="21"/>
            <w:u w:val="single" w:color="0000FF"/>
          </w:rPr>
          <w:t>r</w:t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  <w:t>s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r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  <w:t>v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2"/>
            <w:w w:val="103"/>
            <w:sz w:val="21"/>
            <w:szCs w:val="21"/>
            <w:u w:val="single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-2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3"/>
            <w:sz w:val="21"/>
            <w:szCs w:val="21"/>
            <w:u w:val="single" w:color="0000FF"/>
          </w:rPr>
          <w:t>rs.com</w:t>
        </w:r>
      </w:hyperlink>
      <w:r>
        <w:rPr>
          <w:rFonts w:cs="Calibri" w:hAnsi="Calibri" w:eastAsia="Calibri" w:ascii="Calibri"/>
          <w:b/>
          <w:i/>
          <w:color w:val="0000FF"/>
          <w:spacing w:val="0"/>
          <w:w w:val="103"/>
          <w:sz w:val="21"/>
          <w:szCs w:val="21"/>
        </w:rPr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1" w:lineRule="auto" w:line="248"/>
        <w:ind w:left="1078" w:right="126" w:hanging="678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Ju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ly</w:t>
      </w:r>
      <w:r>
        <w:rPr>
          <w:rFonts w:cs="Calibri" w:hAnsi="Calibri" w:eastAsia="Calibri" w:ascii="Calibri"/>
          <w:b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Sep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0: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UNESCO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Regi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nal</w:t>
      </w:r>
      <w:r>
        <w:rPr>
          <w:rFonts w:cs="Calibri" w:hAnsi="Calibri" w:eastAsia="Calibri" w:ascii="Calibri"/>
          <w:b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ice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b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Bei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Position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hnic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coord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ot</w:t>
      </w:r>
      <w:r>
        <w:rPr>
          <w:rFonts w:cs="Calibri" w:hAnsi="Calibri" w:eastAsia="Calibri" w:ascii="Calibri"/>
          <w:i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study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onics'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Sta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Lab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kshops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MVT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non.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1124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incl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ded: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122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lot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tasks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nsultant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3"/>
        <w:ind w:left="1121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nece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sary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standard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rkshops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(base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rricu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ts)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60" w:val="left"/>
        </w:tabs>
        <w:jc w:val="left"/>
        <w:spacing w:before="14" w:lineRule="auto" w:line="247"/>
        <w:ind w:left="1467" w:right="126" w:hanging="346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ticipation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technical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very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kshop.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60" w:val="left"/>
        </w:tabs>
        <w:jc w:val="left"/>
        <w:spacing w:before="8" w:lineRule="auto" w:line="248"/>
        <w:ind w:left="1467" w:right="128" w:hanging="346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hools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needed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uipmen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per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hool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(the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schools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ronics'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specia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vis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60" w:val="left"/>
        </w:tabs>
        <w:jc w:val="left"/>
        <w:spacing w:before="5" w:lineRule="auto" w:line="248"/>
        <w:ind w:left="1467" w:right="128" w:hanging="346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equipment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ommended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Emergency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equipme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7"/>
        <w:ind w:left="1162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  </w:t>
      </w:r>
      <w:r>
        <w:rPr>
          <w:rFonts w:cs="Segoe MDL2 Assets" w:hAnsi="Segoe MDL2 Assets" w:eastAsia="Segoe MDL2 Assets" w:ascii="Segoe MDL2 Assets"/>
          <w:spacing w:val="5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Produc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docu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1078" w:right="1693" w:hanging="678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998:</w:t>
      </w:r>
      <w:r>
        <w:rPr>
          <w:rFonts w:cs="Calibri" w:hAnsi="Calibri" w:eastAsia="Calibri" w:ascii="Calibri"/>
          <w:b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istry</w:t>
      </w:r>
      <w:r>
        <w:rPr>
          <w:rFonts w:cs="Calibri" w:hAnsi="Calibri" w:eastAsia="Calibri" w:ascii="Calibri"/>
          <w:b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tio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chni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Education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(MVTE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Position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Advis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Minister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Vocat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hni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includ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6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sory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3" w:lineRule="auto" w:line="248"/>
        <w:ind w:left="1346" w:right="126" w:hanging="26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Coord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French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ucat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wh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was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reform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Ped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gic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stitu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atio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incl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ministration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structure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re,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revi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equip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(wo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kshops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bora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ories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80" w:val="left"/>
        </w:tabs>
        <w:jc w:val="both"/>
        <w:spacing w:before="5" w:lineRule="auto" w:line="248"/>
        <w:ind w:left="1346" w:right="130" w:hanging="26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dinator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German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vis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(GTZ)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MVTE.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GTZ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were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nvo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ved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ping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schoo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80" w:val="left"/>
        </w:tabs>
        <w:jc w:val="both"/>
        <w:spacing w:before="7" w:lineRule="auto" w:line="248"/>
        <w:ind w:left="1346" w:right="126" w:hanging="267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Memb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ord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committee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curr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develo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ment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VTE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ial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za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's.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lve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ial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za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reviewing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isting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ula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reviewing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work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ssig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nts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prov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fin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al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vers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curr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repor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MVTE.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80" w:val="left"/>
        </w:tabs>
        <w:jc w:val="both"/>
        <w:spacing w:before="7" w:lineRule="auto" w:line="248"/>
        <w:ind w:left="1346" w:right="127" w:hanging="267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dinator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(MVTE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repres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tative)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mic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Bank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Bank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ans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were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red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buildin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uip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VTE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schools,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Tasks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includ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Ide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are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need</w:t>
      </w:r>
      <w:r>
        <w:rPr>
          <w:rFonts w:cs="Calibri" w:hAnsi="Calibri" w:eastAsia="Calibri" w:ascii="Calibri"/>
          <w:i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schoo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ple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oje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3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owing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tiv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MVT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Minister.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3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3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ting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meetings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private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sector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represen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tives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improve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qua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VTE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9"/>
        <w:ind w:left="1310" w:right="6516"/>
      </w:pP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tes.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3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son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Minister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siting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nal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2"/>
        <w:ind w:left="1069"/>
      </w:pP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4"/>
          <w:w w:val="47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esented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MV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many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earn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334"/>
      </w:pP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deve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1078" w:right="222" w:hanging="647"/>
      </w:pP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1996</w:t>
      </w:r>
      <w:r>
        <w:rPr>
          <w:rFonts w:cs="Calibri" w:hAnsi="Calibri" w:eastAsia="Calibri" w:ascii="Calibri"/>
          <w:b/>
          <w:i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99:</w:t>
      </w:r>
      <w:r>
        <w:rPr>
          <w:rFonts w:cs="Calibri" w:hAnsi="Calibri" w:eastAsia="Calibri" w:ascii="Calibri"/>
          <w:b/>
          <w:i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tre</w:t>
      </w:r>
      <w:r>
        <w:rPr>
          <w:rFonts w:cs="Calibri" w:hAnsi="Calibri" w:eastAsia="Calibri" w:ascii="Calibri"/>
          <w:b/>
          <w:i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b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Educati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nal</w:t>
      </w:r>
      <w:r>
        <w:rPr>
          <w:rFonts w:cs="Calibri" w:hAnsi="Calibri" w:eastAsia="Calibri" w:ascii="Calibri"/>
          <w:b/>
          <w:i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Research</w:t>
      </w:r>
      <w:r>
        <w:rPr>
          <w:rFonts w:cs="Calibri" w:hAnsi="Calibri" w:eastAsia="Calibri" w:ascii="Calibri"/>
          <w:b/>
          <w:i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b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elopmen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i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(</w:t>
      </w:r>
      <w:r>
        <w:rPr>
          <w:rFonts w:cs="Calibri" w:hAnsi="Calibri" w:eastAsia="Calibri" w:ascii="Calibri"/>
          <w:b/>
          <w:i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RD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1"/>
          <w:w w:val="102"/>
          <w:sz w:val="23"/>
          <w:szCs w:val="23"/>
        </w:rPr>
        <w:t>Lebanon</w:t>
      </w:r>
      <w:r>
        <w:rPr>
          <w:rFonts w:cs="Calibri" w:hAnsi="Calibri" w:eastAsia="Calibri" w:ascii="Calibri"/>
          <w:b/>
          <w:i/>
          <w:spacing w:val="-1"/>
          <w:w w:val="102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Position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Member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chn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logy</w:t>
      </w:r>
      <w:r>
        <w:rPr>
          <w:rFonts w:cs="Calibri" w:hAnsi="Calibri" w:eastAsia="Calibri" w:ascii="Calibri"/>
          <w:b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ricula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rm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Commission</w:t>
      </w:r>
      <w:r>
        <w:rPr>
          <w:rFonts w:cs="Calibri" w:hAnsi="Calibri" w:eastAsia="Calibri" w:ascii="Calibri"/>
          <w:b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gener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n.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includ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 w:lineRule="auto" w:line="247"/>
        <w:ind w:left="1346" w:right="129" w:hanging="26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Elabor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logy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lev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(Primary,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seconda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y):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Ski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ls,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nte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Eva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uat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6"/>
        <w:ind w:left="1078"/>
        <w:sectPr>
          <w:pgMar w:header="700" w:footer="718" w:top="920" w:bottom="280" w:left="1720" w:right="172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Elabor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student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manu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three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lev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9" w:lineRule="auto" w:line="247"/>
        <w:ind w:left="1346" w:right="128" w:hanging="26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ors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oor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nator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oks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her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manu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third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ary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99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000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7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6"/>
          <w:w w:val="47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tra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gy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three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yc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1078" w:right="2533" w:hanging="678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97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Instit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b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chnology</w:t>
      </w:r>
      <w:r>
        <w:rPr>
          <w:rFonts w:cs="Calibri" w:hAnsi="Calibri" w:eastAsia="Calibri" w:ascii="Calibri"/>
          <w:b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(IT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ida,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anon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Position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Member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scien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ific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comm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ttee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ute.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includ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7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ticipa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enti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mission,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obje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346"/>
      </w:pP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Institute.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ticipa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var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ous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ial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za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3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6"/>
          <w:w w:val="47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Wri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erms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tute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affing.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996" w:right="3236" w:hanging="564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86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996:</w:t>
      </w:r>
      <w:r>
        <w:rPr>
          <w:rFonts w:cs="Calibri" w:hAnsi="Calibri" w:eastAsia="Calibri" w:ascii="Calibri"/>
          <w:b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aud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Ber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ard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ersity,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Ly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I,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ance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Positi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Associa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profes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Mai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Confé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ences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dit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ks: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7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nics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earch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Laboratory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(19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5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Head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neer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Department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"Licen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'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triq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3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96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Power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(9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5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6)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3" w:lineRule="auto" w:line="248"/>
        <w:ind w:left="1346" w:right="130" w:hanging="26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reform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B.Sc.,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M.S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eng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neer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7" w:lineRule="auto" w:line="247"/>
        <w:ind w:left="1346" w:right="129" w:hanging="26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Elected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Comm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Eng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iences,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6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3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2).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Elected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admin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strat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tute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ngi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eeri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8"/>
        <w:ind w:left="1311" w:right="4225"/>
      </w:pP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Development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94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99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5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10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Sen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strator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dustr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Com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ani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teurs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mer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Symp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Ozo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78"/>
      </w:pP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ition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Rese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rc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6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5"/>
          <w:w w:val="103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5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5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5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3"/>
          <w:w w:val="103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78"/>
      </w:pP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includ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d;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69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Manag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ment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omputer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VAX/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DC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nes.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3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Prepa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00"/>
      </w:pPr>
      <w:r>
        <w:pict>
          <v:group style="position:absolute;margin-left:104.64pt;margin-top:17.3595pt;width:417.42pt;height:0pt;mso-position-horizontal-relative:page;mso-position-vertical-relative:paragraph;z-index:-1281" coordorigin="2093,347" coordsize="8348,0">
            <v:shape style="position:absolute;left:2093;top:347;width:8348;height:0" coordorigin="2093,347" coordsize="8348,0" path="m2093,347l10441,347e" filled="f" stroked="t" strokeweight="0.5800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ch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ng</w:t>
      </w:r>
      <w:r>
        <w:rPr>
          <w:rFonts w:cs="Calibri" w:hAnsi="Calibri" w:eastAsia="Calibri" w:ascii="Calibri"/>
          <w:b/>
          <w:spacing w:val="1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Experience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6" w:lineRule="auto" w:line="248"/>
        <w:ind w:left="400" w:right="277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(1996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Associate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essor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nese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ers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(1999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Full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sor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nese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University: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060" w:val="left"/>
        </w:tabs>
        <w:jc w:val="left"/>
        <w:spacing w:before="5" w:lineRule="auto" w:line="248"/>
        <w:ind w:left="1069" w:right="163" w:hanging="31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Mac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course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netic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er,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DC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step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ient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equa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DC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BSc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ect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060" w:val="left"/>
        </w:tabs>
        <w:jc w:val="left"/>
        <w:spacing w:before="7" w:lineRule="auto" w:line="247"/>
        <w:ind w:left="1069" w:right="164" w:hanging="31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ower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electron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components,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pper,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invert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roller,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cy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r,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speed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BSc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Electr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ics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8"/>
        <w:ind w:left="716" w:right="1341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4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Electr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Laborat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pro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j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40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(1996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Professor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Univ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rsity: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060" w:val="left"/>
        </w:tabs>
        <w:jc w:val="left"/>
        <w:spacing w:before="8" w:lineRule="auto" w:line="247"/>
        <w:ind w:left="1067" w:right="165" w:hanging="314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Wingdings" w:hAnsi="Wingdings" w:eastAsia="Wingdings" w:ascii="Wingdings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UNIX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operating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stem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Netw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rk,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course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students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BSc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Maitrise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atique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liq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uée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MIAG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69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date)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Profe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ISA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routh,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Li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 w:lineRule="auto" w:line="247"/>
        <w:ind w:left="1068" w:right="362" w:hanging="266"/>
        <w:sectPr>
          <w:pgNumType w:start="10"/>
          <w:pgMar w:footer="718" w:header="700" w:top="920" w:bottom="280" w:left="1720" w:right="1720"/>
          <w:footerReference w:type="default" r:id="rId16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</w:t>
      </w:r>
      <w:r>
        <w:rPr>
          <w:rFonts w:cs="Segoe MDL2 Assets" w:hAnsi="Segoe MDL2 Assets" w:eastAsia="Segoe MDL2 Assets" w:ascii="Segoe MDL2 Assets"/>
          <w:spacing w:val="9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Actuators,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ol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tric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Cy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Ele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trical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1" w:lineRule="auto" w:line="247"/>
        <w:ind w:left="813" w:right="1972" w:hanging="413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(1989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Lecturer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ersity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(Maître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ér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989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92):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electrical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ering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computer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sci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nc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20" w:val="left"/>
        </w:tabs>
        <w:jc w:val="left"/>
        <w:spacing w:before="2" w:lineRule="auto" w:line="248"/>
        <w:ind w:left="1335" w:right="165" w:hanging="313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Wingdings" w:hAnsi="Wingdings" w:eastAsia="Wingdings" w:ascii="Wingdings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lica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ions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BSc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"Electronic,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ntr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".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20" w:val="left"/>
        </w:tabs>
        <w:jc w:val="both"/>
        <w:spacing w:before="1" w:lineRule="auto" w:line="247"/>
        <w:ind w:left="1335" w:right="164" w:hanging="313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Wingdings" w:hAnsi="Wingdings" w:eastAsia="Wingdings" w:ascii="Wingdings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engine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ow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eory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electrical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ch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elec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ronics.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1022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urses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omputer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ces: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mbl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/8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roduction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714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Courses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rical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engine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rin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022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cir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uits,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ansfo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mers,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tric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ors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ectronics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335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BSc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ronic,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22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elling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ctroma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nverters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"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ip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-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d’Et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335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Approfon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(DEA)"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trical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engineering.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62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98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Assist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un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2"/>
          <w:w w:val="103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ersity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13"/>
          <w:szCs w:val="13"/>
        </w:rPr>
        <w:jc w:val="left"/>
        <w:spacing w:lineRule="exact" w:line="240"/>
        <w:ind w:left="1022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mputer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ogram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BASIC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languages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udents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st</w:t>
      </w:r>
      <w:r>
        <w:rPr>
          <w:rFonts w:cs="Calibri" w:hAnsi="Calibri" w:eastAsia="Calibri" w:ascii="Calibri"/>
          <w:spacing w:val="26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1"/>
          <w:position w:val="9"/>
          <w:sz w:val="13"/>
          <w:szCs w:val="13"/>
        </w:rPr>
        <w:t>nd</w:t>
      </w:r>
      <w:r>
        <w:rPr>
          <w:rFonts w:cs="Calibri" w:hAnsi="Calibri" w:eastAsia="Calibri" w:ascii="Calibri"/>
          <w:spacing w:val="0"/>
          <w:w w:val="100"/>
          <w:position w:val="0"/>
          <w:sz w:val="13"/>
          <w:szCs w:val="13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335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year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appl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20" w:val="left"/>
        </w:tabs>
        <w:jc w:val="left"/>
        <w:spacing w:before="9" w:lineRule="auto" w:line="247"/>
        <w:ind w:left="1335" w:right="164" w:hanging="313"/>
      </w:pP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Wingdings" w:hAnsi="Wingdings" w:eastAsia="Wingdings" w:ascii="Wingdings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-207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appl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BSc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Med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enginee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g: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Transi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ors,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nal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ampl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20" w:val="left"/>
        </w:tabs>
        <w:jc w:val="left"/>
        <w:spacing w:before="6" w:lineRule="auto" w:line="247"/>
        <w:ind w:left="1334" w:right="827" w:hanging="318"/>
        <w:sectPr>
          <w:pgMar w:header="700" w:footer="718" w:top="920" w:bottom="280" w:left="1720" w:right="1720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3"/>
          <w:szCs w:val="23"/>
        </w:rPr>
      </w:r>
      <w:r>
        <w:rPr>
          <w:rFonts w:cs="Wingdings" w:hAnsi="Wingdings" w:eastAsia="Wingdings" w:ascii="Wingdings"/>
          <w:spacing w:val="-228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228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urses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BSc.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c,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tors,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power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tro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30"/>
          <w:szCs w:val="30"/>
        </w:rPr>
        <w:jc w:val="center"/>
        <w:spacing w:before="30"/>
        <w:ind w:left="4248" w:right="3285"/>
      </w:pP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pe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dix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II</w:t>
      </w:r>
      <w:r>
        <w:rPr>
          <w:rFonts w:cs="Calibri" w:hAnsi="Calibri" w:eastAsia="Calibri" w:ascii="Calibri"/>
          <w:spacing w:val="0"/>
          <w:w w:val="100"/>
          <w:sz w:val="30"/>
          <w:szCs w:val="30"/>
        </w:rPr>
      </w:r>
    </w:p>
    <w:p>
      <w:pPr>
        <w:rPr>
          <w:rFonts w:cs="Calibri" w:hAnsi="Calibri" w:eastAsia="Calibri" w:ascii="Calibri"/>
          <w:sz w:val="30"/>
          <w:szCs w:val="30"/>
        </w:rPr>
        <w:jc w:val="center"/>
        <w:spacing w:before="1"/>
        <w:ind w:left="2301" w:right="1339"/>
      </w:pP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Particip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tion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Conferen</w:t>
      </w:r>
      <w:r>
        <w:rPr>
          <w:rFonts w:cs="Calibri" w:hAnsi="Calibri" w:eastAsia="Calibri" w:ascii="Calibri"/>
          <w:b/>
          <w:spacing w:val="1"/>
          <w:w w:val="100"/>
          <w:sz w:val="30"/>
          <w:szCs w:val="3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&amp;</w:t>
      </w:r>
      <w:r>
        <w:rPr>
          <w:rFonts w:cs="Calibri" w:hAnsi="Calibri" w:eastAsia="Calibri" w:ascii="Calibri"/>
          <w:b/>
          <w:spacing w:val="2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30"/>
          <w:szCs w:val="30"/>
        </w:rPr>
        <w:t>W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30"/>
          <w:szCs w:val="30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30"/>
          <w:szCs w:val="3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ho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s</w:t>
      </w:r>
      <w:r>
        <w:rPr>
          <w:rFonts w:cs="Calibri" w:hAnsi="Calibri" w:eastAsia="Calibri" w:ascii="Calibri"/>
          <w:spacing w:val="0"/>
          <w:w w:val="100"/>
          <w:sz w:val="30"/>
          <w:szCs w:val="3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363" w:right="3938"/>
      </w:pPr>
      <w:r>
        <w:rPr>
          <w:rFonts w:cs="Calibri" w:hAnsi="Calibri" w:eastAsia="Calibri" w:ascii="Calibri"/>
          <w:b/>
          <w:w w:val="102"/>
          <w:sz w:val="23"/>
          <w:szCs w:val="23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‐</w:t>
      </w:r>
      <w:r>
        <w:rPr>
          <w:rFonts w:cs="Calibri" w:hAnsi="Calibri" w:eastAsia="Calibri" w:ascii="Calibri"/>
          <w:b/>
          <w:spacing w:val="10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nferences</w:t>
      </w:r>
      <w:r>
        <w:rPr>
          <w:rFonts w:cs="Times New Roman" w:hAnsi="Times New Roman" w:eastAsia="Times New Roman" w:ascii="Times New Roman"/>
          <w:spacing w:val="18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rks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ops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Hi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  <w:t>g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h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  <w:t>e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r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5"/>
          <w:w w:val="102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"/>
          <w:w w:val="102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5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d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uca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t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ion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604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Dec.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erenc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ronics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13”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versity,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(Keyn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51"/>
        <w:ind w:left="1201" w:right="603" w:hanging="667"/>
      </w:pP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b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Dec.</w:t>
      </w:r>
      <w:r>
        <w:rPr>
          <w:rFonts w:cs="Times New Roman" w:hAnsi="Times New Roman" w:eastAsia="Times New Roman" w:ascii="Times New Roman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b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“Ali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of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IT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Curricula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Lebano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”,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CIO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Leba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ation</w:t>
      </w:r>
      <w:r>
        <w:rPr>
          <w:rFonts w:cs="Times New Roman" w:hAnsi="Times New Roman" w:eastAsia="Times New Roman" w:ascii="Times New Roman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can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versity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Sciences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techno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(AUS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),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Lebanon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(Ke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te).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5" w:right="60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Dec.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13: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posium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Pla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iat: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XX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siè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»,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(U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EK),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non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(Keyn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5" w:right="6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v.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Students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rov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“,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(BAU),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(Ke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60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Nov.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olicy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Lect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Refo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licy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Af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(Lec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5" w:right="60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v.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13: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ixième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ée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nérale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érence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teurs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ré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8"/>
        <w:ind w:left="1165" w:right="1182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Moye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ient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(CON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MO),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sité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esse,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yrou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(Ke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201" w:right="598" w:hanging="66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erence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netw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rk: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aduate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Post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Programs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tion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Arab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tie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lity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and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Added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Value”,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eba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ese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American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Beirut,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banon.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(Keynote)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3" w:right="59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25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Oct.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03: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ngress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neering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13: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ct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6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obal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iru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anon.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(Ke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6"/>
        <w:ind w:left="1201" w:right="602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21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June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13: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“Con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ll”,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zed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EU,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Nicosia,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(Chair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ion)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before="83" w:lineRule="auto" w:line="245"/>
        <w:ind w:left="1201" w:right="597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25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v.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th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 </w:t>
      </w:r>
      <w:r>
        <w:rPr>
          <w:rFonts w:cs="Calibri" w:hAnsi="Calibri" w:eastAsia="Calibri" w:ascii="Calibri"/>
          <w:spacing w:val="7"/>
          <w:w w:val="100"/>
          <w:position w:val="10"/>
          <w:sz w:val="15"/>
          <w:szCs w:val="15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World</w:t>
      </w:r>
      <w:r>
        <w:rPr>
          <w:rFonts w:cs="Calibri" w:hAnsi="Calibri" w:eastAsia="Calibri" w:ascii="Calibri"/>
          <w:spacing w:val="3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Con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ress</w:t>
      </w:r>
      <w:r>
        <w:rPr>
          <w:rFonts w:cs="Calibri" w:hAnsi="Calibri" w:eastAsia="Calibri" w:ascii="Calibri"/>
          <w:spacing w:val="36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f</w:t>
      </w:r>
      <w:r>
        <w:rPr>
          <w:rFonts w:cs="Calibri" w:hAnsi="Calibri" w:eastAsia="Calibri" w:ascii="Calibri"/>
          <w:spacing w:val="22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eri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g</w:t>
      </w:r>
      <w:r>
        <w:rPr>
          <w:rFonts w:cs="Calibri" w:hAnsi="Calibri" w:eastAsia="Calibri" w:ascii="Calibri"/>
          <w:spacing w:val="42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Ed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cation</w:t>
      </w:r>
      <w:r>
        <w:rPr>
          <w:rFonts w:cs="Calibri" w:hAnsi="Calibri" w:eastAsia="Calibri" w:ascii="Calibri"/>
          <w:spacing w:val="37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‐</w:t>
      </w:r>
      <w:r>
        <w:rPr>
          <w:rFonts w:cs="Calibri" w:hAnsi="Calibri" w:eastAsia="Calibri" w:ascii="Calibri"/>
          <w:spacing w:val="2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WCEE</w:t>
      </w:r>
      <w:r>
        <w:rPr>
          <w:rFonts w:cs="Calibri" w:hAnsi="Calibri" w:eastAsia="Calibri" w:ascii="Calibri"/>
          <w:spacing w:val="28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2013,</w:t>
      </w:r>
      <w:r>
        <w:rPr>
          <w:rFonts w:cs="Calibri" w:hAnsi="Calibri" w:eastAsia="Calibri" w:ascii="Calibri"/>
          <w:spacing w:val="18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Impact</w:t>
      </w:r>
      <w:r>
        <w:rPr>
          <w:rFonts w:cs="Calibri" w:hAnsi="Calibri" w:eastAsia="Calibri" w:ascii="Calibri"/>
          <w:spacing w:val="15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of</w:t>
      </w:r>
      <w:r>
        <w:rPr>
          <w:rFonts w:cs="Calibri" w:hAnsi="Calibri" w:eastAsia="Calibri" w:ascii="Calibri"/>
          <w:spacing w:val="4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Globa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iz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tion</w:t>
      </w:r>
      <w:r>
        <w:rPr>
          <w:rFonts w:cs="Calibri" w:hAnsi="Calibri" w:eastAsia="Calibri" w:ascii="Calibri"/>
          <w:spacing w:val="25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6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neeri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g</w:t>
      </w:r>
      <w:r>
        <w:rPr>
          <w:rFonts w:cs="Calibri" w:hAnsi="Calibri" w:eastAsia="Calibri" w:ascii="Calibri"/>
          <w:spacing w:val="23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Ed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cation”,</w:t>
      </w:r>
      <w:r>
        <w:rPr>
          <w:rFonts w:cs="Calibri" w:hAnsi="Calibri" w:eastAsia="Calibri" w:ascii="Calibri"/>
          <w:spacing w:val="22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Beirut</w:t>
      </w:r>
      <w:r>
        <w:rPr>
          <w:rFonts w:cs="Calibri" w:hAnsi="Calibri" w:eastAsia="Calibri" w:ascii="Calibri"/>
          <w:spacing w:val="1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Leb</w:t>
      </w:r>
      <w:r>
        <w:rPr>
          <w:rFonts w:cs="Calibri" w:hAnsi="Calibri" w:eastAsia="Calibri" w:ascii="Calibri"/>
          <w:spacing w:val="1"/>
          <w:w w:val="102"/>
          <w:position w:val="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non.</w:t>
      </w:r>
      <w:r>
        <w:rPr>
          <w:rFonts w:cs="Calibri" w:hAnsi="Calibri" w:eastAsia="Calibri" w:ascii="Calibri"/>
          <w:spacing w:val="-2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(Ke</w:t>
      </w:r>
      <w:r>
        <w:rPr>
          <w:rFonts w:cs="Calibri" w:hAnsi="Calibri" w:eastAsia="Calibri" w:ascii="Calibri"/>
          <w:spacing w:val="-1"/>
          <w:w w:val="102"/>
          <w:position w:val="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not</w:t>
      </w:r>
      <w:r>
        <w:rPr>
          <w:rFonts w:cs="Calibri" w:hAnsi="Calibri" w:eastAsia="Calibri" w:ascii="Calibri"/>
          <w:spacing w:val="1"/>
          <w:w w:val="102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3" w:right="598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14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May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WS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blishing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Enhanc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ure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systems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”,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(Keyno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3" w:right="59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mon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»,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sité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isl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du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1201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Kha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deh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anon,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l.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(Keynote)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5" w:right="602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Apr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nterna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lity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Health: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Ac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9"/>
        <w:ind w:left="1165" w:right="1418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ializa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”,</w:t>
      </w:r>
      <w:r>
        <w:rPr>
          <w:rFonts w:cs="Calibri" w:hAnsi="Calibri" w:eastAsia="Calibri" w:ascii="Calibri"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Sagesse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(U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S),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Leb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no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entatio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)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7"/>
        <w:ind w:left="1201" w:right="598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Reg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Gover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utions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Moderniz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ngthening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ghbor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Area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Higher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utions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versity,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Debb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(Ke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not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201" w:right="600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12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arch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3: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gani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ofile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udies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SEK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K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498" w:right="605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b.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on”,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ern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for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Business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  <w:sectPr>
          <w:pgMar w:header="0" w:footer="718" w:top="1300" w:bottom="280" w:left="1720" w:right="1480"/>
          <w:headerReference w:type="default" r:id="rId17"/>
          <w:footerReference w:type="default" r:id="rId18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non,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(K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ynote).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57" w:lineRule="auto" w:line="247"/>
        <w:ind w:left="1201" w:right="36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13: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Nat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y”,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Ministry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Synthesis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201" w:right="359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Nov.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rma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ialogue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Hig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“,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ESCO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IZ,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iru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Lebano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(Ke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not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201" w:right="361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17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12: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onfé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l’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(Agence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Universitaire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CLASS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MENTS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?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COMPÉTI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COOPÉR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ERSITAIRE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(Pr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é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before="93" w:lineRule="auto" w:line="246"/>
        <w:ind w:left="1201" w:right="359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23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Mar.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position w:val="9"/>
          <w:sz w:val="13"/>
          <w:szCs w:val="13"/>
        </w:rPr>
        <w:t>n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d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1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erence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2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Lea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rs</w:t>
      </w:r>
      <w:r>
        <w:rPr>
          <w:rFonts w:cs="Calibri" w:hAnsi="Calibri" w:eastAsia="Calibri" w:ascii="Calibri"/>
          <w:spacing w:val="3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spo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sible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inee</w:t>
      </w:r>
      <w:r>
        <w:rPr>
          <w:rFonts w:cs="Calibri" w:hAnsi="Calibri" w:eastAsia="Calibri" w:ascii="Calibri"/>
          <w:spacing w:val="3"/>
          <w:w w:val="103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2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Arab</w:t>
      </w:r>
      <w:r>
        <w:rPr>
          <w:rFonts w:cs="Calibri" w:hAnsi="Calibri" w:eastAsia="Calibri" w:ascii="Calibri"/>
          <w:spacing w:val="1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Wo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2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</w:t>
      </w:r>
      <w:r>
        <w:rPr>
          <w:rFonts w:cs="Calibri" w:hAnsi="Calibri" w:eastAsia="Calibri" w:ascii="Calibri"/>
          <w:spacing w:val="1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gineers,</w:t>
      </w:r>
      <w:r>
        <w:rPr>
          <w:rFonts w:cs="Calibri" w:hAnsi="Calibri" w:eastAsia="Calibri" w:ascii="Calibri"/>
          <w:spacing w:val="2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1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Leba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(Ke</w:t>
      </w:r>
      <w:r>
        <w:rPr>
          <w:rFonts w:cs="Calibri" w:hAnsi="Calibri" w:eastAsia="Calibri" w:ascii="Calibri"/>
          <w:spacing w:val="-1"/>
          <w:w w:val="102"/>
          <w:position w:val="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not</w:t>
      </w:r>
      <w:r>
        <w:rPr>
          <w:rFonts w:cs="Calibri" w:hAnsi="Calibri" w:eastAsia="Calibri" w:ascii="Calibri"/>
          <w:spacing w:val="1"/>
          <w:w w:val="102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2" w:lineRule="auto" w:line="248"/>
        <w:ind w:left="1201" w:right="36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23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Mar.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position w:val="9"/>
          <w:sz w:val="13"/>
          <w:szCs w:val="13"/>
        </w:rPr>
        <w:t>n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d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1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erence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2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Lea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rs</w:t>
      </w:r>
      <w:r>
        <w:rPr>
          <w:rFonts w:cs="Calibri" w:hAnsi="Calibri" w:eastAsia="Calibri" w:ascii="Calibri"/>
          <w:spacing w:val="3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spo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sible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inee</w:t>
      </w:r>
      <w:r>
        <w:rPr>
          <w:rFonts w:cs="Calibri" w:hAnsi="Calibri" w:eastAsia="Calibri" w:ascii="Calibri"/>
          <w:spacing w:val="3"/>
          <w:w w:val="103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Arab</w:t>
      </w:r>
      <w:r>
        <w:rPr>
          <w:rFonts w:cs="Calibri" w:hAnsi="Calibri" w:eastAsia="Calibri" w:ascii="Calibri"/>
          <w:spacing w:val="1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Wo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</w:t>
      </w:r>
      <w:r>
        <w:rPr>
          <w:rFonts w:cs="Calibri" w:hAnsi="Calibri" w:eastAsia="Calibri" w:ascii="Calibri"/>
          <w:spacing w:val="1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gineers,</w:t>
      </w:r>
      <w:r>
        <w:rPr>
          <w:rFonts w:cs="Calibri" w:hAnsi="Calibri" w:eastAsia="Calibri" w:ascii="Calibri"/>
          <w:spacing w:val="2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1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Leba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(Keyn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te</w:t>
      </w:r>
      <w:r>
        <w:rPr>
          <w:rFonts w:cs="Calibri" w:hAnsi="Calibri" w:eastAsia="Calibri" w:ascii="Calibri"/>
          <w:spacing w:val="2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Pr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senta</w:t>
      </w:r>
      <w:r>
        <w:rPr>
          <w:rFonts w:cs="Calibri" w:hAnsi="Calibri" w:eastAsia="Calibri" w:ascii="Calibri"/>
          <w:spacing w:val="3"/>
          <w:w w:val="103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on).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Feb.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“The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nfe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ring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eba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on”,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rut,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Paper.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201" w:right="363" w:hanging="66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Feb.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12: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orld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Bank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Building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ening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ive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sity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K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ynote.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3" w:lineRule="auto" w:line="247"/>
        <w:ind w:left="1201" w:right="360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15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Dec.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position w:val="9"/>
          <w:sz w:val="13"/>
          <w:szCs w:val="13"/>
        </w:rPr>
        <w:t>n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d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5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nfe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1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ANQAHE:</w:t>
      </w:r>
      <w:r>
        <w:rPr>
          <w:rFonts w:cs="Calibri" w:hAnsi="Calibri" w:eastAsia="Calibri" w:ascii="Calibri"/>
          <w:spacing w:val="3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2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Ne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wo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k</w:t>
      </w:r>
      <w:r>
        <w:rPr>
          <w:rFonts w:cs="Calibri" w:hAnsi="Calibri" w:eastAsia="Calibri" w:ascii="Calibri"/>
          <w:spacing w:val="3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1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Qu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lity</w:t>
      </w:r>
      <w:r>
        <w:rPr>
          <w:rFonts w:cs="Calibri" w:hAnsi="Calibri" w:eastAsia="Calibri" w:ascii="Calibri"/>
          <w:spacing w:val="2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3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er</w:t>
      </w:r>
      <w:r>
        <w:rPr>
          <w:rFonts w:cs="Calibri" w:hAnsi="Calibri" w:eastAsia="Calibri" w:ascii="Calibri"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2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u</w:t>
      </w:r>
      <w:r>
        <w:rPr>
          <w:rFonts w:cs="Calibri" w:hAnsi="Calibri" w:eastAsia="Calibri" w:ascii="Calibri"/>
          <w:spacing w:val="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Dh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(Chair</w:t>
      </w:r>
      <w:r>
        <w:rPr>
          <w:rFonts w:cs="Calibri" w:hAnsi="Calibri" w:eastAsia="Calibri" w:ascii="Calibri"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se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ss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).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4"/>
        <w:ind w:left="534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Dec.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13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th</w:t>
      </w:r>
      <w:r>
        <w:rPr>
          <w:rFonts w:cs="Calibri" w:hAnsi="Calibri" w:eastAsia="Calibri" w:ascii="Calibri"/>
          <w:spacing w:val="29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onfe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ce</w:t>
      </w:r>
      <w:r>
        <w:rPr>
          <w:rFonts w:cs="Calibri" w:hAnsi="Calibri" w:eastAsia="Calibri" w:ascii="Calibri"/>
          <w:spacing w:val="3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2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sponsible</w:t>
      </w:r>
      <w:r>
        <w:rPr>
          <w:rFonts w:cs="Calibri" w:hAnsi="Calibri" w:eastAsia="Calibri" w:ascii="Calibri"/>
          <w:spacing w:val="3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Higher</w:t>
      </w:r>
      <w:r>
        <w:rPr>
          <w:rFonts w:cs="Calibri" w:hAnsi="Calibri" w:eastAsia="Calibri" w:ascii="Calibri"/>
          <w:spacing w:val="1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ucat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</w:t>
      </w:r>
      <w:r>
        <w:rPr>
          <w:rFonts w:cs="Calibri" w:hAnsi="Calibri" w:eastAsia="Calibri" w:ascii="Calibri"/>
          <w:spacing w:val="2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Sci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nt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fic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Dhabi,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egat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1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Nov.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11: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Sem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experts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Towa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grees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betw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uthern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diterranean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”,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nized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by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vers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ona,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hair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201" w:right="36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Oct.</w:t>
      </w:r>
      <w:r>
        <w:rPr>
          <w:rFonts w:cs="Calibri" w:hAnsi="Calibri" w:eastAsia="Calibri" w:ascii="Calibri"/>
          <w:b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1: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udies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organi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lgiu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March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empu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Sem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Southe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anean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”,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udi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nia,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8" w:lineRule="auto" w:line="248"/>
        <w:ind w:left="1201" w:right="361" w:hanging="66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th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  </w:t>
      </w:r>
      <w:r>
        <w:rPr>
          <w:rFonts w:cs="Calibri" w:hAnsi="Calibri" w:eastAsia="Calibri" w:ascii="Calibri"/>
          <w:spacing w:val="1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Con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erence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Mi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st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onsib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3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3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3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Rese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ch</w:t>
      </w:r>
      <w:r>
        <w:rPr>
          <w:rFonts w:cs="Calibri" w:hAnsi="Calibri" w:eastAsia="Calibri" w:ascii="Calibri"/>
          <w:spacing w:val="3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1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Arab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states:</w:t>
      </w:r>
      <w:r>
        <w:rPr>
          <w:rFonts w:cs="Calibri" w:hAnsi="Calibri" w:eastAsia="Calibri" w:ascii="Calibri"/>
          <w:spacing w:val="2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Acc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rding</w:t>
      </w:r>
      <w:r>
        <w:rPr>
          <w:rFonts w:cs="Calibri" w:hAnsi="Calibri" w:eastAsia="Calibri" w:ascii="Calibri"/>
          <w:spacing w:val="3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betwe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3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outcom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3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ghe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3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y”,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non.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(Leba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Nov.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“Confer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Interna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Asso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U: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Cultu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Dia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gue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Notr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Dame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ize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K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ynote.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2" w:hanging="66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Feb,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Mar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08: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ps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credi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ering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Europe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UNES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cation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wor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anon.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1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Dec.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th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3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erence</w:t>
      </w:r>
      <w:r>
        <w:rPr>
          <w:rFonts w:cs="Calibri" w:hAnsi="Calibri" w:eastAsia="Calibri" w:ascii="Calibri"/>
          <w:spacing w:val="3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Ministries</w:t>
      </w:r>
      <w:r>
        <w:rPr>
          <w:rFonts w:cs="Calibri" w:hAnsi="Calibri" w:eastAsia="Calibri" w:ascii="Calibri"/>
          <w:spacing w:val="3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responsible</w:t>
      </w:r>
      <w:r>
        <w:rPr>
          <w:rFonts w:cs="Calibri" w:hAnsi="Calibri" w:eastAsia="Calibri" w:ascii="Calibri"/>
          <w:spacing w:val="3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1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2"/>
          <w:w w:val="103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3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 w:lineRule="auto" w:line="248"/>
        <w:ind w:left="1201" w:right="363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Resear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ab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d”,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Duba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tion)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Nov.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Oct.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07: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ab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develop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Education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s”,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Duba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“Int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Gov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rnance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gement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s”,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EK,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non.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00" w:lineRule="auto" w:line="247"/>
        <w:ind w:left="1201" w:right="363" w:hanging="667"/>
        <w:sectPr>
          <w:pgNumType w:start="13"/>
          <w:pgMar w:header="0" w:footer="718" w:top="1280" w:bottom="280" w:left="1720" w:right="1720"/>
          <w:headerReference w:type="default" r:id="rId19"/>
          <w:footerReference w:type="default" r:id="rId2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16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07: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ab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neering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th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nce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:</w:t>
      </w:r>
      <w:r>
        <w:rPr>
          <w:rFonts w:cs="Calibri" w:hAnsi="Calibri" w:eastAsia="Calibri" w:ascii="Calibri"/>
          <w:spacing w:val="4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gineer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4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ation</w:t>
      </w:r>
      <w:r>
        <w:rPr>
          <w:rFonts w:cs="Calibri" w:hAnsi="Calibri" w:eastAsia="Calibri" w:ascii="Calibri"/>
          <w:spacing w:val="4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1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1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Wo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2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Jo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an.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57" w:lineRule="auto" w:line="247"/>
        <w:ind w:left="1201" w:right="361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l’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europ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l’E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ent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supé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uvernan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ratég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l’u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supér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2"/>
          <w:sz w:val="21"/>
          <w:szCs w:val="21"/>
        </w:rPr>
        <w:t>Affa</w:t>
      </w:r>
      <w:r>
        <w:rPr>
          <w:rFonts w:cs="Calibri" w:hAnsi="Calibri" w:eastAsia="Calibri" w:ascii="Calibri"/>
          <w:spacing w:val="-2"/>
          <w:w w:val="102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2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2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2"/>
          <w:sz w:val="21"/>
          <w:szCs w:val="21"/>
        </w:rPr>
        <w:t>s</w:t>
      </w:r>
      <w:r>
        <w:rPr>
          <w:rFonts w:cs="Calibri" w:hAnsi="Calibri" w:eastAsia="Calibri" w:ascii="Calibri"/>
          <w:spacing w:val="20"/>
          <w:w w:val="102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3"/>
        <w:ind w:left="533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06: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rd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 </w:t>
      </w:r>
      <w:r>
        <w:rPr>
          <w:rFonts w:cs="Calibri" w:hAnsi="Calibri" w:eastAsia="Calibri" w:ascii="Calibri"/>
          <w:spacing w:val="27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nferen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spo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sib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ghe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4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rld”,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201" w:right="36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p.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06: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experts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rds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ors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HE”,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ECISCO,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Jordan.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1" w:hanging="66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Techn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logy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uca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”,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z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QAT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2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24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2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2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2"/>
          <w:sz w:val="21"/>
          <w:szCs w:val="21"/>
        </w:rPr>
        <w:t>sear</w:t>
      </w:r>
      <w:r>
        <w:rPr>
          <w:rFonts w:cs="Calibri" w:hAnsi="Calibri" w:eastAsia="Calibri" w:ascii="Calibri"/>
          <w:spacing w:val="2"/>
          <w:w w:val="102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2"/>
          <w:sz w:val="21"/>
          <w:szCs w:val="21"/>
        </w:rPr>
        <w:t>h</w:t>
      </w:r>
      <w:r>
        <w:rPr>
          <w:rFonts w:cs="Calibri" w:hAnsi="Calibri" w:eastAsia="Calibri" w:ascii="Calibri"/>
          <w:spacing w:val="27"/>
          <w:w w:val="102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pmen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e.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(Prese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tation)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“Lebanese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French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Meeting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about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European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impact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ESA,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Lebano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resenta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00" w:lineRule="auto" w:line="248"/>
        <w:ind w:left="1201" w:right="363" w:hanging="66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Dec.</w:t>
      </w:r>
      <w:r>
        <w:rPr>
          <w:rFonts w:cs="Calibri" w:hAnsi="Calibri" w:eastAsia="Calibri" w:ascii="Calibri"/>
          <w:b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5:</w:t>
      </w:r>
      <w:r>
        <w:rPr>
          <w:rFonts w:cs="Calibri" w:hAnsi="Calibri" w:eastAsia="Calibri" w:ascii="Calibri"/>
          <w:b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10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th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28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Con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3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Mini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ries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onsib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3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Higher</w:t>
      </w:r>
      <w:r>
        <w:rPr>
          <w:rFonts w:cs="Calibri" w:hAnsi="Calibri" w:eastAsia="Calibri" w:ascii="Calibri"/>
          <w:spacing w:val="4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du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2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ien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ific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Arab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es: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ghe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ation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4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the</w:t>
      </w:r>
      <w:r>
        <w:rPr>
          <w:rFonts w:cs="Calibri" w:hAnsi="Calibri" w:eastAsia="Calibri" w:ascii="Calibri"/>
          <w:spacing w:val="4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Arab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d”,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na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Yemen.</w:t>
      </w:r>
      <w:r>
        <w:rPr>
          <w:rFonts w:cs="Calibri" w:hAnsi="Calibri" w:eastAsia="Calibri" w:ascii="Calibri"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del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tio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v.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ance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l’es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opéen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rut,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banon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Paper.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IGP200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International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confer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oba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Integrat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Gra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University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yto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J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Sep.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2004: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ion”,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3"/>
          <w:sz w:val="21"/>
          <w:szCs w:val="21"/>
        </w:rPr>
        <w:t>Jord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2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24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Feb.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04: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organi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ivate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non”,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Organi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201" w:right="363" w:hanging="66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Fé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Colloque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l’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europ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Eco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eur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yrou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nisé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France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3" w:lineRule="auto" w:line="248"/>
        <w:ind w:left="1201" w:right="361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Dec.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03: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th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  </w:t>
      </w:r>
      <w:r>
        <w:rPr>
          <w:rFonts w:cs="Calibri" w:hAnsi="Calibri" w:eastAsia="Calibri" w:ascii="Calibri"/>
          <w:spacing w:val="27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Con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erence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Mi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st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onsib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gh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3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4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3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Arab</w:t>
      </w:r>
      <w:r>
        <w:rPr>
          <w:rFonts w:cs="Calibri" w:hAnsi="Calibri" w:eastAsia="Calibri" w:ascii="Calibri"/>
          <w:spacing w:val="3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states:</w:t>
      </w:r>
      <w:r>
        <w:rPr>
          <w:rFonts w:cs="Calibri" w:hAnsi="Calibri" w:eastAsia="Calibri" w:ascii="Calibri"/>
          <w:spacing w:val="3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3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</w:t>
      </w:r>
      <w:r>
        <w:rPr>
          <w:rFonts w:cs="Calibri" w:hAnsi="Calibri" w:eastAsia="Calibri" w:ascii="Calibri"/>
          <w:spacing w:val="4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2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Res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arch</w:t>
      </w:r>
      <w:r>
        <w:rPr>
          <w:rFonts w:cs="Calibri" w:hAnsi="Calibri" w:eastAsia="Calibri" w:ascii="Calibri"/>
          <w:spacing w:val="41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1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23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ormat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&amp;</w:t>
      </w:r>
      <w:r>
        <w:rPr>
          <w:rFonts w:cs="Calibri" w:hAnsi="Calibri" w:eastAsia="Calibri" w:ascii="Calibri"/>
          <w:spacing w:val="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K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owl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dge</w:t>
      </w:r>
      <w:r>
        <w:rPr>
          <w:rFonts w:cs="Calibri" w:hAnsi="Calibri" w:eastAsia="Calibri" w:ascii="Calibri"/>
          <w:spacing w:val="2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soc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y”,</w:t>
      </w:r>
      <w:r>
        <w:rPr>
          <w:rFonts w:cs="Calibri" w:hAnsi="Calibri" w:eastAsia="Calibri" w:ascii="Calibri"/>
          <w:spacing w:val="2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Da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us,</w:t>
      </w:r>
      <w:r>
        <w:rPr>
          <w:rFonts w:cs="Calibri" w:hAnsi="Calibri" w:eastAsia="Calibri" w:ascii="Calibri"/>
          <w:spacing w:val="26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Sy</w:t>
      </w:r>
      <w:r>
        <w:rPr>
          <w:rFonts w:cs="Calibri" w:hAnsi="Calibri" w:eastAsia="Calibri" w:ascii="Calibri"/>
          <w:spacing w:val="1"/>
          <w:w w:val="103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a.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201" w:right="362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«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mmissi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recog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stu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Count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»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Organi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Damascus,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Sy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ia.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2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18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03: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ese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sity,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tual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ion,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Refor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spec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es”,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versity.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Paper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Nov.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3: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cation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blic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Sect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rs”,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6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Esp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paper.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Feb.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institu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resear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“,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epp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Sy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3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29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erence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East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Nor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1201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):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Cha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nge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position w:val="9"/>
          <w:sz w:val="13"/>
          <w:szCs w:val="13"/>
        </w:rPr>
        <w:t>st</w:t>
      </w:r>
      <w:r>
        <w:rPr>
          <w:rFonts w:cs="Calibri" w:hAnsi="Calibri" w:eastAsia="Calibri" w:ascii="Calibri"/>
          <w:spacing w:val="25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3"/>
          <w:position w:val="0"/>
          <w:sz w:val="21"/>
          <w:szCs w:val="21"/>
        </w:rPr>
        <w:t>Century”.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201" w:right="362" w:hanging="667"/>
        <w:sectPr>
          <w:pgNumType w:start="14"/>
          <w:pgMar w:header="0" w:footer="718" w:top="1280" w:bottom="280" w:left="1720" w:right="1720"/>
          <w:headerReference w:type="default" r:id="rId21"/>
          <w:footerReference w:type="default" r:id="rId22"/>
          <w:pgSz w:w="12240" w:h="15840"/>
        </w:sectPr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1–3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01: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ration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hnology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Educ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SCO,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Regio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Off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States,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30"/>
          <w:szCs w:val="30"/>
        </w:rPr>
        <w:jc w:val="left"/>
        <w:ind w:left="400"/>
      </w:pPr>
      <w:r>
        <w:rPr>
          <w:rFonts w:cs="Calibri" w:hAnsi="Calibri" w:eastAsia="Calibri" w:ascii="Calibri"/>
          <w:b/>
          <w:w w:val="102"/>
          <w:sz w:val="23"/>
          <w:szCs w:val="23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‐</w:t>
      </w:r>
      <w:r>
        <w:rPr>
          <w:rFonts w:cs="Calibri" w:hAnsi="Calibri" w:eastAsia="Calibri" w:ascii="Calibri"/>
          <w:b/>
          <w:spacing w:val="10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nferences</w:t>
      </w:r>
      <w:r>
        <w:rPr>
          <w:rFonts w:cs="Times New Roman" w:hAnsi="Times New Roman" w:eastAsia="Times New Roman" w:ascii="Times New Roman"/>
          <w:spacing w:val="18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rks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ops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gi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eering</w:t>
      </w:r>
      <w:r>
        <w:rPr>
          <w:rFonts w:cs="Times New Roman" w:hAnsi="Times New Roman" w:eastAsia="Times New Roman" w:ascii="Times New Roman"/>
          <w:spacing w:val="20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search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dom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in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  <w:u w:val="single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</w:r>
      <w:r>
        <w:rPr>
          <w:rFonts w:cs="Calibri" w:hAnsi="Calibri" w:eastAsia="Calibri" w:ascii="Calibri"/>
          <w:spacing w:val="0"/>
          <w:w w:val="100"/>
          <w:sz w:val="30"/>
          <w:szCs w:val="30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1201" w:right="363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an.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sect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erence: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Teac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oced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DU),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ueize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anon.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K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1201" w:right="361" w:hanging="667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Sep.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M’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Amer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ut,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anon,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Member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techn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committe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17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uly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09: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09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International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nfe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Advan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Compu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2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lica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versity,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ize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anon,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K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ynote.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934" w:right="362" w:hanging="401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Sep</w:t>
      </w:r>
      <w:r>
        <w:rPr>
          <w:rFonts w:cs="Calibri" w:hAnsi="Calibri" w:eastAsia="Calibri" w:ascii="Calibri"/>
          <w:b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rd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Mid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East</w:t>
      </w:r>
      <w:r>
        <w:rPr>
          <w:rFonts w:cs="Calibri" w:hAnsi="Calibri" w:eastAsia="Calibri" w:ascii="Calibri"/>
          <w:i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Symposium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Mo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ll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Member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committee.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0"/>
        <w:ind w:left="533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Nov.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13</w:t>
      </w:r>
      <w:r>
        <w:rPr>
          <w:rFonts w:cs="Calibri" w:hAnsi="Calibri" w:eastAsia="Calibri" w:ascii="Calibri"/>
          <w:i/>
          <w:spacing w:val="-1"/>
          <w:w w:val="100"/>
          <w:position w:val="9"/>
          <w:sz w:val="13"/>
          <w:szCs w:val="13"/>
        </w:rPr>
        <w:t>t</w:t>
      </w:r>
      <w:r>
        <w:rPr>
          <w:rFonts w:cs="Calibri" w:hAnsi="Calibri" w:eastAsia="Calibri" w:ascii="Calibri"/>
          <w:i/>
          <w:spacing w:val="0"/>
          <w:w w:val="100"/>
          <w:position w:val="9"/>
          <w:sz w:val="13"/>
          <w:szCs w:val="13"/>
        </w:rPr>
        <w:t>h</w:t>
      </w:r>
      <w:r>
        <w:rPr>
          <w:rFonts w:cs="Calibri" w:hAnsi="Calibri" w:eastAsia="Calibri" w:ascii="Calibri"/>
          <w:i/>
          <w:spacing w:val="0"/>
          <w:w w:val="100"/>
          <w:position w:val="9"/>
          <w:sz w:val="13"/>
          <w:szCs w:val="13"/>
        </w:rPr>
        <w:t>  </w:t>
      </w:r>
      <w:r>
        <w:rPr>
          <w:rFonts w:cs="Calibri" w:hAnsi="Calibri" w:eastAsia="Calibri" w:ascii="Calibri"/>
          <w:i/>
          <w:spacing w:val="12"/>
          <w:w w:val="100"/>
          <w:position w:val="9"/>
          <w:sz w:val="13"/>
          <w:szCs w:val="13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2"/>
          <w:w w:val="100"/>
          <w:position w:val="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meet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ng,</w:t>
      </w:r>
      <w:r>
        <w:rPr>
          <w:rFonts w:cs="Calibri" w:hAnsi="Calibri" w:eastAsia="Calibri" w:ascii="Calibri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9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Or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nised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4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Na</w:t>
      </w:r>
      <w:r>
        <w:rPr>
          <w:rFonts w:cs="Calibri" w:hAnsi="Calibri" w:eastAsia="Calibri" w:ascii="Calibri"/>
          <w:spacing w:val="2"/>
          <w:w w:val="100"/>
          <w:position w:val="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Rese</w:t>
      </w:r>
      <w:r>
        <w:rPr>
          <w:rFonts w:cs="Calibri" w:hAnsi="Calibri" w:eastAsia="Calibri" w:ascii="Calibri"/>
          <w:spacing w:val="-2"/>
          <w:w w:val="100"/>
          <w:position w:val="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ch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Centre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position w:val="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position w:val="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934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versity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(LAU),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n).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Paper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Oct.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E.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934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(S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tze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land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Paper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6"/>
        <w:ind w:left="934" w:right="497" w:hanging="401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COMPUM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'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93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tro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Paper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93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urnées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Club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EEA,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techniq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France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93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3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Maison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él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Montpel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94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jou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93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3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tricité,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93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jours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93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3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Grap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l'électr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jours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3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GDR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(Groupe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Recherche),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Elec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technique,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3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3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san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magnétiq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e",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16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Avril</w:t>
      </w:r>
      <w:r>
        <w:rPr>
          <w:rFonts w:cs="Calibri" w:hAnsi="Calibri" w:eastAsia="Calibri" w:ascii="Calibri"/>
          <w:b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92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3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8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"Modé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è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tres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électriques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ionneurs",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16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1201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Juin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92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34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8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"Modé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tion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Machi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entionnelles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ue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com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ande",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6"/>
        <w:ind w:left="1201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Déc.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1992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Electron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que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issan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1201" w:right="497" w:hanging="62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E.V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"11th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onfe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electr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sy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Florence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1201" w:right="495" w:hanging="620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lloq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act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ère</w:t>
      </w:r>
      <w:r>
        <w:rPr>
          <w:rFonts w:cs="Calibri" w:hAnsi="Calibri" w:eastAsia="Calibri" w:ascii="Calibri"/>
          <w:i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che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et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gie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nce).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534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uly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Confe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Evo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aspe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ct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1201"/>
      </w:pP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y),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00"/>
      </w:pPr>
      <w:r>
        <w:rPr>
          <w:rFonts w:cs="Calibri" w:hAnsi="Calibri" w:eastAsia="Calibri" w:ascii="Calibri"/>
          <w:b/>
          <w:w w:val="102"/>
          <w:sz w:val="23"/>
          <w:szCs w:val="23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‐</w:t>
      </w:r>
      <w:r>
        <w:rPr>
          <w:rFonts w:cs="Calibri" w:hAnsi="Calibri" w:eastAsia="Calibri" w:ascii="Calibri"/>
          <w:b/>
          <w:spacing w:val="10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Partic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ation</w:t>
      </w:r>
      <w:r>
        <w:rPr>
          <w:rFonts w:cs="Times New Roman" w:hAnsi="Times New Roman" w:eastAsia="Times New Roman" w:ascii="Times New Roman"/>
          <w:spacing w:val="21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torials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tr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  <w:u w:val="single" w:color="000000"/>
        </w:rPr>
        <w:t>ning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e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s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  <w:t>s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  <w:u w:val="single" w:color="000000"/>
        </w:rPr>
        <w:t>io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n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1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16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05: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Inte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Mini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tri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uled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ps,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Lebanon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1129"/>
        <w:sectPr>
          <w:pgNumType w:start="15"/>
          <w:pgMar w:header="0" w:footer="718" w:top="1480" w:bottom="280" w:left="1720" w:right="1720"/>
          <w:headerReference w:type="default" r:id="rId23"/>
          <w:footerReference w:type="default" r:id="rId24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3"/>
          <w:szCs w:val="23"/>
        </w:rPr>
        <w:t>      </w:t>
      </w:r>
      <w:r>
        <w:rPr>
          <w:rFonts w:cs="Segoe MDL2 Assets" w:hAnsi="Segoe MDL2 Assets" w:eastAsia="Segoe MDL2 Assets" w:ascii="Segoe MDL2 Assets"/>
          <w:spacing w:val="28"/>
          <w:w w:val="47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Developing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anizing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ties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ad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inistration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21th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cen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ur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55"/>
        <w:ind w:left="452"/>
      </w:pP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ly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t,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Sep.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200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Inte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ies</w:t>
      </w:r>
      <w:r>
        <w:rPr>
          <w:rFonts w:cs="Calibri" w:hAnsi="Calibri" w:eastAsia="Calibri" w:ascii="Calibri"/>
          <w:b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cheduled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Worksh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ps,</w:t>
      </w:r>
      <w:r>
        <w:rPr>
          <w:rFonts w:cs="Calibri" w:hAnsi="Calibri" w:eastAsia="Calibri" w:ascii="Calibri"/>
          <w:b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b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roject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6"/>
        <w:ind w:left="400"/>
      </w:pP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(E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Uni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n),</w:t>
      </w:r>
      <w:r>
        <w:rPr>
          <w:rFonts w:cs="Calibri" w:hAnsi="Calibri" w:eastAsia="Calibri" w:ascii="Calibri"/>
          <w:b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torials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adership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Strategic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ning,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Lebanon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</w:t>
      </w:r>
      <w:r>
        <w:rPr>
          <w:rFonts w:cs="Segoe MDL2 Assets" w:hAnsi="Segoe MDL2 Assets" w:eastAsia="Segoe MDL2 Assets" w:ascii="Segoe MDL2 Assets"/>
          <w:spacing w:val="26"/>
          <w:w w:val="4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gic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OT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Value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cha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lys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ys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left"/>
        <w:spacing w:lineRule="auto" w:line="247"/>
        <w:ind w:left="1414" w:right="360" w:hanging="336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Creative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Manag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ment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hange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(Inno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concepts,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obsta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les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s),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ys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1400" w:val="left"/>
        </w:tabs>
        <w:jc w:val="left"/>
        <w:spacing w:lineRule="auto" w:line="247"/>
        <w:ind w:left="1414" w:right="1212" w:hanging="336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gem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Ski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concepts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Managem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t,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lici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regul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t),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ys.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University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itu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hno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gy,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Saida,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Leb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7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            </w:t>
      </w:r>
      <w:r>
        <w:rPr>
          <w:rFonts w:cs="Segoe MDL2 Assets" w:hAnsi="Segoe MDL2 Assets" w:eastAsia="Segoe MDL2 Assets" w:ascii="Segoe MDL2 Assets"/>
          <w:spacing w:val="15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ower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nics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Higher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Institute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ppl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hno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gy,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Damascus,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Syr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68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            </w:t>
      </w:r>
      <w:r>
        <w:rPr>
          <w:rFonts w:cs="Segoe MDL2 Assets" w:hAnsi="Segoe MDL2 Assets" w:eastAsia="Segoe MDL2 Assets" w:ascii="Segoe MDL2 Assets"/>
          <w:spacing w:val="26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Tim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rse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days.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pril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nese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University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AUPELF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UREF,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banon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3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7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Net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ork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ministratio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days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University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Scien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Technologies,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Irbid,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Jord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30"/>
      </w:pPr>
      <w:r>
        <w:rPr>
          <w:rFonts w:cs="Segoe MDL2 Assets" w:hAnsi="Segoe MDL2 Assets" w:eastAsia="Segoe MDL2 Assets" w:ascii="Segoe MDL2 Assets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-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ria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automat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og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ming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(PLC),</w:t>
      </w:r>
      <w:r>
        <w:rPr>
          <w:rFonts w:cs="Calibri" w:hAnsi="Calibri" w:eastAsia="Calibri" w:ascii="Calibri"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rse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days.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une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H.P.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France,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’Ab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au,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ble,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30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</w:t>
      </w:r>
      <w:r>
        <w:rPr>
          <w:rFonts w:cs="Segoe MDL2 Assets" w:hAnsi="Segoe MDL2 Assets" w:eastAsia="Segoe MDL2 Assets" w:ascii="Segoe MDL2 Assets"/>
          <w:spacing w:val="13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ministrating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ope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ating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system: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ver.1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Course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Feb.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90: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H.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Fran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Paris,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France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030"/>
      </w:pPr>
      <w:r>
        <w:rPr>
          <w:rFonts w:cs="Segoe MDL2 Assets" w:hAnsi="Segoe MDL2 Assets" w:eastAsia="Segoe MDL2 Assets" w:ascii="Segoe MDL2 Assets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-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UNIX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ting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system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version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Course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10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days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Sept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tal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France,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Pari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b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826" w:right="3756"/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</w:t>
      </w:r>
      <w:r>
        <w:rPr>
          <w:rFonts w:cs="Segoe MDL2 Assets" w:hAnsi="Segoe MDL2 Assets" w:eastAsia="Segoe MDL2 Assets" w:ascii="Segoe MDL2 Assets"/>
          <w:spacing w:val="13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Operat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system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/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VMS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days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862"/>
        <w:sectPr>
          <w:pgNumType w:start="16"/>
          <w:pgMar w:header="0" w:footer="718" w:top="1280" w:bottom="280" w:left="1720" w:right="1720"/>
          <w:headerReference w:type="default" r:id="rId25"/>
          <w:footerReference w:type="default" r:id="rId26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1"/>
          <w:szCs w:val="21"/>
        </w:rPr>
        <w:t>   </w:t>
      </w:r>
      <w:r>
        <w:rPr>
          <w:rFonts w:cs="Segoe MDL2 Assets" w:hAnsi="Segoe MDL2 Assets" w:eastAsia="Segoe MDL2 Assets" w:ascii="Segoe MDL2 Assets"/>
          <w:spacing w:val="13"/>
          <w:w w:val="47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ministrating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X/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MS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twor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10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days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34"/>
          <w:szCs w:val="34"/>
        </w:rPr>
        <w:tabs>
          <w:tab w:pos="8680" w:val="left"/>
        </w:tabs>
        <w:jc w:val="left"/>
        <w:spacing w:lineRule="exact" w:line="380"/>
        <w:ind w:left="1040"/>
      </w:pPr>
      <w:r>
        <w:rPr>
          <w:rFonts w:cs="Times New Roman" w:hAnsi="Times New Roman" w:eastAsia="Times New Roman" w:ascii="Times New Roman"/>
          <w:w w:val="99"/>
          <w:position w:val="1"/>
          <w:sz w:val="34"/>
          <w:szCs w:val="34"/>
        </w:rPr>
      </w:r>
      <w:r>
        <w:rPr>
          <w:rFonts w:cs="Times New Roman" w:hAnsi="Times New Roman" w:eastAsia="Times New Roman" w:ascii="Times New Roman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w w:val="100"/>
          <w:position w:val="1"/>
          <w:sz w:val="34"/>
          <w:szCs w:val="3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9"/>
          <w:w w:val="100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9"/>
          <w:w w:val="100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Appendix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8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III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34"/>
          <w:szCs w:val="3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4"/>
          <w:szCs w:val="3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0"/>
          <w:szCs w:val="30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Supervising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Research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Ac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30"/>
          <w:szCs w:val="3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30"/>
          <w:szCs w:val="3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ities</w:t>
      </w:r>
      <w:r>
        <w:rPr>
          <w:rFonts w:cs="Calibri" w:hAnsi="Calibri" w:eastAsia="Calibri" w:ascii="Calibri"/>
          <w:b/>
          <w:spacing w:val="1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in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30"/>
          <w:szCs w:val="3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30"/>
          <w:szCs w:val="3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30"/>
          <w:szCs w:val="3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30"/>
          <w:szCs w:val="3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y</w:t>
      </w:r>
      <w:r>
        <w:rPr>
          <w:rFonts w:cs="Calibri" w:hAnsi="Calibri" w:eastAsia="Calibri" w:ascii="Calibri"/>
          <w:spacing w:val="0"/>
          <w:w w:val="100"/>
          <w:sz w:val="30"/>
          <w:szCs w:val="3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66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1.</w:t>
      </w:r>
      <w:r>
        <w:rPr>
          <w:rFonts w:cs="Calibri" w:hAnsi="Calibri" w:eastAsia="Calibri" w:ascii="Calibri"/>
          <w:b/>
          <w:spacing w:val="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Respon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ibility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f</w:t>
      </w:r>
      <w:r>
        <w:rPr>
          <w:rFonts w:cs="Calibri" w:hAnsi="Calibri" w:eastAsia="Calibri" w:ascii="Calibri"/>
          <w:b/>
          <w:spacing w:val="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pos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gr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Research</w:t>
      </w:r>
      <w:r>
        <w:rPr>
          <w:rFonts w:cs="Calibri" w:hAnsi="Calibri" w:eastAsia="Calibri" w:ascii="Calibri"/>
          <w:b/>
          <w:spacing w:val="1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2"/>
          <w:w w:val="101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tudents: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8"/>
        <w:ind w:left="934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still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responsible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many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students: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Elias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MASSAAD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       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Choix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Matéri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’I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Ca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diovasculaires,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Thè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9"/>
        <w:ind w:left="2201" w:right="189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juin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ISAE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Beyrouth,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7" w:hanging="1836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Elias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KHALIL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     </w:t>
      </w:r>
      <w:r>
        <w:rPr>
          <w:rFonts w:cs="Calibri" w:hAnsi="Calibri" w:eastAsia="Calibri" w:ascii="Calibri"/>
          <w:b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Gestion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projets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vérif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té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sécurité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-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stallations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triques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tension,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les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ét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bl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ssemen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recevant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bl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ès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juin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Beyrouth,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ce/Liban.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7" w:hanging="1836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Fawzi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NASSER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         </w:t>
      </w:r>
      <w:r>
        <w:rPr>
          <w:rFonts w:cs="Calibri" w:hAnsi="Calibri" w:eastAsia="Calibri" w:ascii="Calibri"/>
          <w:b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ôle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Débit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èm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pomp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d’e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Var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ateur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vites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Thèse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uin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ISAE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CNAM,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yrou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e/Liban.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Sam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SA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IBA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           </w:t>
      </w:r>
      <w:r>
        <w:rPr>
          <w:rFonts w:cs="Calibri" w:hAnsi="Calibri" w:eastAsia="Calibri" w:ascii="Calibri"/>
          <w:b/>
          <w:i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ETU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REALISATION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’UN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PROTO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YPE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FOUR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UCTION,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Thè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9"/>
        <w:ind w:left="2201" w:right="1897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juin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ISAE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Beyrouth,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2860" w:val="left"/>
        </w:tabs>
        <w:jc w:val="both"/>
        <w:spacing w:lineRule="auto" w:line="248"/>
        <w:ind w:left="2236" w:right="96" w:hanging="1836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ETU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REAL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SATION</w:t>
      </w:r>
      <w:r>
        <w:rPr>
          <w:rFonts w:cs="Calibri" w:hAnsi="Calibri" w:eastAsia="Calibri" w:ascii="Calibri"/>
          <w:i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'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MACHINE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AUT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3"/>
          <w:sz w:val="21"/>
          <w:szCs w:val="21"/>
        </w:rPr>
        <w:t>MODELAGE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i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PÂTE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ab/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«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MP</w:t>
      </w:r>
      <w:r>
        <w:rPr>
          <w:rFonts w:cs="Calibri" w:hAnsi="Calibri" w:eastAsia="Calibri" w:ascii="Calibri"/>
          <w:i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»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Thèse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juin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ISAE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CNAM,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Beyrouth,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6" w:hanging="18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Nizar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DAO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Stra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gie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Etudes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réa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isation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pédagogique”,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Thè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juin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ISAE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CNAM,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6" w:hanging="18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Said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KHA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“Etudes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réal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d’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gravu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mma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ériq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Thè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Oct.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ISAE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CNAM,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yrou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e/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ban.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4" w:hanging="18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Chadi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Chara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zation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magnetic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crowave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mponents,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Ph.D.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20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ebane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Coll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ity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Etienne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France.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6" w:hanging="1836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ihan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HORR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ansien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ena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DEA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lisa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AUPELF,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banon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TEISSIER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genera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ors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ead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transie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state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Ph.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22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Feb.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97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2236" w:right="96" w:hanging="18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Aimé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ACO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delin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phas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satu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space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Ph.D.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Nov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7" w:hanging="1836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KKI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</w:t>
      </w:r>
      <w:r>
        <w:rPr>
          <w:rFonts w:cs="Calibri" w:hAnsi="Calibri" w:eastAsia="Calibri" w:ascii="Calibri"/>
          <w:b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capacit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ous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saturation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space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onics,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Ph.D.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Oct.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Hamed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Thermal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roto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motor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July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3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3"/>
          <w:sz w:val="21"/>
          <w:szCs w:val="21"/>
        </w:rPr>
        <w:t>95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2236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2236" w:right="96" w:hanging="18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pe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CLAUZ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Détec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défau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d’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moteur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tripha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stimulation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sur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ue,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DEA,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juin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  <w:sectPr>
          <w:pgNumType w:start="17"/>
          <w:pgMar w:header="0" w:footer="718" w:top="1480" w:bottom="280" w:left="1720" w:right="1720"/>
          <w:headerReference w:type="default" r:id="rId27"/>
          <w:footerReference w:type="default" r:id="rId28"/>
          <w:pgSz w:w="12240" w:h="15840"/>
        </w:sectPr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Ahmed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BOUCETTA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Magne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losses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high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7"/>
        <w:ind w:left="2236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method,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Ph.D.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June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Dan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GAUDE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gn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sing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apacitor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motor,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ECL/INSA/UCB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3"/>
          <w:sz w:val="21"/>
          <w:szCs w:val="21"/>
        </w:rPr>
        <w:t>June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2236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France.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2236" w:right="95" w:hanging="1836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MAK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</w:t>
      </w:r>
      <w:r>
        <w:rPr>
          <w:rFonts w:cs="Calibri" w:hAnsi="Calibri" w:eastAsia="Calibri" w:ascii="Calibri"/>
          <w:b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CSI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inverter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perma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magnet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syn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motor,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DEA,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ECL/INSA/UCBL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June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France.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2236" w:right="96" w:hanging="1836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MAI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ngle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or,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DEA,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ECL/INSA/UCB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June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19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2236" w:right="97" w:hanging="18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Aimé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ACO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PWM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inverter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ron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us</w:t>
      </w:r>
      <w:r>
        <w:rPr>
          <w:rFonts w:cs="Calibri" w:hAnsi="Calibri" w:eastAsia="Calibri" w:ascii="Calibri"/>
          <w:spacing w:val="29"/>
          <w:w w:val="10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group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ric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vehic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DEA,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INSA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UCBL,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une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2236" w:right="97" w:hanging="183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Frederic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THOLLON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faul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detec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through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tromagnet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measurement,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DEA,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G/E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/UCB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France.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2236" w:right="96" w:hanging="1836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CHU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OUN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measurement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ous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une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INSA/UCB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France.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2236" w:right="95" w:hanging="1836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ARCUSSET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</w:t>
      </w:r>
      <w:r>
        <w:rPr>
          <w:rFonts w:cs="Calibri" w:hAnsi="Calibri" w:eastAsia="Calibri" w:ascii="Calibri"/>
          <w:b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from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direct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ative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current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pply,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ès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CNA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Fran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2236" w:right="97" w:hanging="1836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AKAR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phas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ors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space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onics,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Ph.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presen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July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Note:</w:t>
      </w:r>
      <w:r>
        <w:rPr>
          <w:rFonts w:cs="Calibri" w:hAnsi="Calibri" w:eastAsia="Calibri" w:ascii="Calibri"/>
          <w:b/>
          <w:spacing w:val="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Thesis</w:t>
      </w:r>
      <w:r>
        <w:rPr>
          <w:rFonts w:cs="Calibri" w:hAnsi="Calibri" w:eastAsia="Calibri" w:ascii="Calibri"/>
          <w:spacing w:val="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&amp;</w:t>
      </w:r>
      <w:r>
        <w:rPr>
          <w:rFonts w:cs="Calibri" w:hAnsi="Calibri" w:eastAsia="Calibri" w:ascii="Calibri"/>
          <w:spacing w:val="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eports</w:t>
      </w:r>
      <w:r>
        <w:rPr>
          <w:rFonts w:cs="Calibri" w:hAnsi="Calibri" w:eastAsia="Calibri" w:ascii="Calibri"/>
          <w:b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are</w:t>
      </w:r>
      <w:r>
        <w:rPr>
          <w:rFonts w:cs="Calibri" w:hAnsi="Calibri" w:eastAsia="Calibri" w:ascii="Calibri"/>
          <w:b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nch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Language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66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2.</w:t>
      </w:r>
      <w:r>
        <w:rPr>
          <w:rFonts w:cs="Calibri" w:hAnsi="Calibri" w:eastAsia="Calibri" w:ascii="Calibri"/>
          <w:b/>
          <w:spacing w:val="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Research</w:t>
      </w:r>
      <w:r>
        <w:rPr>
          <w:rFonts w:cs="Calibri" w:hAnsi="Calibri" w:eastAsia="Calibri" w:ascii="Calibri"/>
          <w:b/>
          <w:spacing w:val="1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Projects: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bane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Universi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ienne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ive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 w:lineRule="auto" w:line="248"/>
        <w:ind w:left="1078" w:right="93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common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Resear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IOM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orato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Etienne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Work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magnetic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ive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row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thin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gne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s).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1078" w:right="96" w:hanging="679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bane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ersi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National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ntr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b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tific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Leba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ulat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nome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(Sa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rmon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cs)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sol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ro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or.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bane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Universi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National</w:t>
      </w:r>
      <w:r>
        <w:rPr>
          <w:rFonts w:cs="Calibri" w:hAnsi="Calibri" w:eastAsia="Calibri" w:ascii="Calibri"/>
          <w:b/>
          <w:i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ntr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b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tific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Resea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Beiru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Leba</w:t>
      </w:r>
      <w:r>
        <w:rPr>
          <w:rFonts w:cs="Calibri" w:hAnsi="Calibri" w:eastAsia="Calibri" w:ascii="Calibri"/>
          <w:b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-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1078" w:right="380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nducti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ity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gazes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der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gh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Ele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tric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rna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" w:lineRule="auto" w:line="248"/>
        <w:ind w:left="1078" w:right="94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aults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Machines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calc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of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osses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esi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Eddy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rren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Machines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Hard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materi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M,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ration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hom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ety.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roy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mers</w:t>
      </w:r>
      <w:r>
        <w:rPr>
          <w:rFonts w:cs="Calibri" w:hAnsi="Calibri" w:eastAsia="Calibri" w:ascii="Calibri"/>
          <w:b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Motors</w:t>
      </w:r>
      <w:r>
        <w:rPr>
          <w:rFonts w:cs="Calibri" w:hAnsi="Calibri" w:eastAsia="Calibri" w:ascii="Calibri"/>
          <w:b/>
          <w:i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Society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b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Sym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horian</w:t>
      </w:r>
      <w:r>
        <w:rPr>
          <w:rFonts w:cs="Calibri" w:hAnsi="Calibri" w:eastAsia="Calibri" w:ascii="Calibri"/>
          <w:b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d'Ozon</w:t>
      </w:r>
      <w:r>
        <w:rPr>
          <w:rFonts w:cs="Calibri" w:hAnsi="Calibri" w:eastAsia="Calibri" w:ascii="Calibri"/>
          <w:b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9"/>
        <w:ind w:left="1078" w:right="1093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design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ter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ded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Desi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00"/>
      </w:pP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i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rna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ty</w:t>
      </w:r>
      <w:r>
        <w:rPr>
          <w:rFonts w:cs="Calibri" w:hAnsi="Calibri" w:eastAsia="Calibri" w:ascii="Calibri"/>
          <w:b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b/>
          <w:i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spacing w:val="2"/>
          <w:w w:val="103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0"/>
          <w:w w:val="103"/>
          <w:sz w:val="21"/>
          <w:szCs w:val="21"/>
        </w:rPr>
        <w:t>ance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 w:lineRule="auto" w:line="248"/>
        <w:ind w:left="1078" w:right="435"/>
        <w:sectPr>
          <w:pgNumType w:start="18"/>
          <w:pgMar w:header="0" w:footer="718" w:top="1280" w:bottom="280" w:left="1720" w:right="1720"/>
          <w:headerReference w:type="default" r:id="rId29"/>
          <w:footerReference w:type="default" r:id="rId3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asso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tric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onverters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oration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Leroy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Somer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So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ety.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34"/>
          <w:szCs w:val="34"/>
        </w:rPr>
        <w:tabs>
          <w:tab w:pos="8960" w:val="left"/>
        </w:tabs>
        <w:jc w:val="left"/>
        <w:spacing w:lineRule="exact" w:line="380"/>
        <w:ind w:left="1040"/>
      </w:pPr>
      <w:r>
        <w:rPr>
          <w:rFonts w:cs="Times New Roman" w:hAnsi="Times New Roman" w:eastAsia="Times New Roman" w:ascii="Times New Roman"/>
          <w:w w:val="99"/>
          <w:position w:val="1"/>
          <w:sz w:val="34"/>
          <w:szCs w:val="34"/>
        </w:rPr>
      </w:r>
      <w:r>
        <w:rPr>
          <w:rFonts w:cs="Times New Roman" w:hAnsi="Times New Roman" w:eastAsia="Times New Roman" w:ascii="Times New Roman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w w:val="100"/>
          <w:position w:val="1"/>
          <w:sz w:val="34"/>
          <w:szCs w:val="34"/>
          <w:u w:val="single" w:color="000000"/>
        </w:rPr>
        <w:t>                       </w:t>
      </w:r>
      <w:r>
        <w:rPr>
          <w:rFonts w:cs="Times New Roman" w:hAnsi="Times New Roman" w:eastAsia="Times New Roman" w:ascii="Times New Roman"/>
          <w:spacing w:val="-5"/>
          <w:w w:val="100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5"/>
          <w:w w:val="100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Appendix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6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1"/>
          <w:w w:val="99"/>
          <w:position w:val="1"/>
          <w:sz w:val="34"/>
          <w:szCs w:val="34"/>
          <w:u w:val="single" w:color="000000"/>
        </w:rPr>
        <w:t>IV</w:t>
      </w:r>
      <w:r>
        <w:rPr>
          <w:rFonts w:cs="Calibri" w:hAnsi="Calibri" w:eastAsia="Calibri" w:ascii="Calibri"/>
          <w:b/>
          <w:spacing w:val="1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1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9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9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-9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‐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-88"/>
          <w:w w:val="215"/>
          <w:position w:val="1"/>
          <w:sz w:val="34"/>
          <w:szCs w:val="34"/>
          <w:u w:val="single" w:color="000000"/>
        </w:rPr>
        <w:t> </w:t>
      </w:r>
      <w:r>
        <w:rPr>
          <w:rFonts w:cs="Calibri" w:hAnsi="Calibri" w:eastAsia="Calibri" w:ascii="Calibri"/>
          <w:b/>
          <w:spacing w:val="-88"/>
          <w:w w:val="215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-88"/>
          <w:w w:val="215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Publica</w:t>
      </w:r>
      <w:r>
        <w:rPr>
          <w:rFonts w:cs="Calibri" w:hAnsi="Calibri" w:eastAsia="Calibri" w:ascii="Calibri"/>
          <w:b/>
          <w:spacing w:val="2"/>
          <w:w w:val="99"/>
          <w:position w:val="1"/>
          <w:sz w:val="34"/>
          <w:szCs w:val="34"/>
          <w:u w:val="single" w:color="000000"/>
        </w:rPr>
        <w:t>t</w:t>
      </w:r>
      <w:r>
        <w:rPr>
          <w:rFonts w:cs="Calibri" w:hAnsi="Calibri" w:eastAsia="Calibri" w:ascii="Calibri"/>
          <w:b/>
          <w:spacing w:val="2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  <w:t>ions</w:t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9"/>
          <w:position w:val="1"/>
          <w:sz w:val="34"/>
          <w:szCs w:val="3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34"/>
          <w:szCs w:val="3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34"/>
          <w:szCs w:val="3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4"/>
          <w:szCs w:val="34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0"/>
          <w:szCs w:val="30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Sc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,</w:t>
      </w:r>
      <w:r>
        <w:rPr>
          <w:rFonts w:cs="Calibri" w:hAnsi="Calibri" w:eastAsia="Calibri" w:ascii="Calibri"/>
          <w:b/>
          <w:spacing w:val="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Doctorate</w:t>
      </w:r>
      <w:r>
        <w:rPr>
          <w:rFonts w:cs="Calibri" w:hAnsi="Calibri" w:eastAsia="Calibri" w:ascii="Calibri"/>
          <w:b/>
          <w:spacing w:val="1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(PhD),</w:t>
      </w:r>
      <w:r>
        <w:rPr>
          <w:rFonts w:cs="Calibri" w:hAnsi="Calibri" w:eastAsia="Calibri" w:ascii="Calibri"/>
          <w:b/>
          <w:spacing w:val="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&amp;</w:t>
      </w:r>
      <w:r>
        <w:rPr>
          <w:rFonts w:cs="Calibri" w:hAnsi="Calibri" w:eastAsia="Calibri" w:ascii="Calibri"/>
          <w:b/>
          <w:spacing w:val="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HD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:</w:t>
      </w:r>
      <w:r>
        <w:rPr>
          <w:rFonts w:cs="Calibri" w:hAnsi="Calibri" w:eastAsia="Calibri" w:ascii="Calibri"/>
          <w:spacing w:val="0"/>
          <w:w w:val="100"/>
          <w:sz w:val="30"/>
          <w:szCs w:val="3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103" w:hanging="353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JAMMAL: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Perf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mances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d'un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asynchrone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triphasé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avec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cités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é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court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circuiteur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parallèle",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D.E.A.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Gé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ct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q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ue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GRE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OBL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/LY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I.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.P.G.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/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.C.L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juin</w:t>
      </w:r>
      <w:r>
        <w:rPr>
          <w:rFonts w:cs="Calibri" w:hAnsi="Calibri" w:eastAsia="Calibri" w:ascii="Calibri"/>
          <w:b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198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</w:rPr>
        <w:t>5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tabs>
          <w:tab w:pos="840" w:val="left"/>
        </w:tabs>
        <w:jc w:val="both"/>
        <w:spacing w:lineRule="auto" w:line="245"/>
        <w:ind w:left="801" w:right="103" w:hanging="353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2.</w:t>
      </w:r>
      <w:r>
        <w:rPr>
          <w:rFonts w:cs="Calibri" w:hAnsi="Calibri" w:eastAsia="Calibri" w:ascii="Calibri"/>
          <w:spacing w:val="-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ab/>
        <w:tab/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"Etude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'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tesse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nchrone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à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fréquence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constante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court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circuiteur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périodiq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stati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ue",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Thè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b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Diplôme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ctorat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(Génie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élect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iq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e),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ISID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LYON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1,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Jur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i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sid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R.</w:t>
      </w:r>
      <w:r>
        <w:rPr>
          <w:rFonts w:cs="Calibri" w:hAnsi="Calibri" w:eastAsia="Calibri" w:ascii="Calibri"/>
          <w:i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PER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i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Exa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inat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urs:</w:t>
      </w:r>
      <w:r>
        <w:rPr>
          <w:rFonts w:cs="Calibri" w:hAnsi="Calibri" w:eastAsia="Calibri" w:ascii="Calibri"/>
          <w:i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Ph.</w:t>
      </w:r>
      <w:r>
        <w:rPr>
          <w:rFonts w:cs="Calibri" w:hAnsi="Calibri" w:eastAsia="Calibri" w:ascii="Calibri"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AURIOL,</w:t>
      </w:r>
      <w:r>
        <w:rPr>
          <w:rFonts w:cs="Calibri" w:hAnsi="Calibri" w:eastAsia="Calibri" w:ascii="Calibri"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i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DAVAT,</w:t>
      </w:r>
      <w:r>
        <w:rPr>
          <w:rFonts w:cs="Calibri" w:hAnsi="Calibri" w:eastAsia="Calibri" w:ascii="Calibri"/>
          <w:i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GILLES,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GRELLE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PELTIER),</w:t>
      </w:r>
      <w:r>
        <w:rPr>
          <w:rFonts w:cs="Calibri" w:hAnsi="Calibri" w:eastAsia="Calibri" w:ascii="Calibri"/>
          <w:i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ril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1988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tabs>
          <w:tab w:pos="840" w:val="left"/>
        </w:tabs>
        <w:jc w:val="both"/>
        <w:spacing w:lineRule="auto" w:line="246"/>
        <w:ind w:left="801" w:right="103" w:hanging="353"/>
      </w:pP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3.</w:t>
      </w:r>
      <w:r>
        <w:rPr>
          <w:rFonts w:cs="Calibri" w:hAnsi="Calibri" w:eastAsia="Calibri" w:ascii="Calibri"/>
          <w:i/>
          <w:spacing w:val="-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ab/>
        <w:tab/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”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lisation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tisseurs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élect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oma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tiq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Application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-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à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l’optimi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à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veillance”,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lôme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d’Habilitation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à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diriger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des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recherches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cientifiques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ers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I,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(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Jur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Président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LAJOI</w:t>
      </w:r>
      <w:r>
        <w:rPr>
          <w:rFonts w:cs="Calibri" w:hAnsi="Calibri" w:eastAsia="Calibri" w:ascii="Calibri"/>
          <w:i/>
          <w:spacing w:val="2"/>
          <w:w w:val="102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MAZ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NC,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Exa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inat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urs: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J.M.</w:t>
      </w:r>
      <w:r>
        <w:rPr>
          <w:rFonts w:cs="Calibri" w:hAnsi="Calibri" w:eastAsia="Calibri" w:ascii="Calibri"/>
          <w:i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KA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FMANN,</w:t>
      </w:r>
      <w:r>
        <w:rPr>
          <w:rFonts w:cs="Calibri" w:hAnsi="Calibri" w:eastAsia="Calibri" w:ascii="Calibri"/>
          <w:i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R.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RET,</w:t>
      </w:r>
      <w:r>
        <w:rPr>
          <w:rFonts w:cs="Calibri" w:hAnsi="Calibri" w:eastAsia="Calibri" w:ascii="Calibri"/>
          <w:i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RAZEK,</w:t>
      </w:r>
      <w:r>
        <w:rPr>
          <w:rFonts w:cs="Calibri" w:hAnsi="Calibri" w:eastAsia="Calibri" w:ascii="Calibri"/>
          <w:i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SO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i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GRELL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),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juin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1994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0"/>
          <w:szCs w:val="30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Journals</w:t>
      </w:r>
      <w:r>
        <w:rPr>
          <w:rFonts w:cs="Calibri" w:hAnsi="Calibri" w:eastAsia="Calibri" w:ascii="Calibri"/>
          <w:spacing w:val="0"/>
          <w:w w:val="10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72" w:right="105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F.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mir</w:t>
      </w:r>
      <w:r>
        <w:rPr>
          <w:rFonts w:cs="Calibri" w:hAnsi="Calibri" w:eastAsia="Calibri" w:ascii="Calibri"/>
          <w:b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MATAR,</w:t>
      </w:r>
      <w:r>
        <w:rPr>
          <w:rFonts w:cs="Calibri" w:hAnsi="Calibri" w:eastAsia="Calibri" w:ascii="Calibri"/>
          <w:b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Ahmad</w:t>
      </w:r>
      <w:r>
        <w:rPr>
          <w:rFonts w:cs="Calibri" w:hAnsi="Calibri" w:eastAsia="Calibri" w:ascii="Calibri"/>
          <w:b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JAMMAL,</w:t>
      </w:r>
      <w:r>
        <w:rPr>
          <w:rFonts w:cs="Calibri" w:hAnsi="Calibri" w:eastAsia="Calibri" w:ascii="Calibri"/>
          <w:b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Naï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AIN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ti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c</w:t>
      </w:r>
      <w:r>
        <w:rPr>
          <w:rFonts w:cs="Calibri" w:hAnsi="Calibri" w:eastAsia="Calibri" w:ascii="Calibri"/>
          <w:i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lec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structur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bon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ing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properti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crystal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metry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Zr$_2$Cu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by</w:t>
      </w:r>
      <w:r>
        <w:rPr>
          <w:rFonts w:cs="Calibri" w:hAnsi="Calibri" w:eastAsia="Calibri" w:ascii="Calibri"/>
          <w:i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hy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dro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fro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ab</w:t>
      </w:r>
      <w:r>
        <w:rPr>
          <w:rFonts w:cs="Calibri" w:hAnsi="Calibri" w:eastAsia="Calibri" w:ascii="Calibri"/>
          <w:i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Intermeta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lics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02/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01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;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45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1):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5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72" w:right="103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z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Moubaye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fa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nard,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su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-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Engin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ering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Education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lopi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coun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ies</w:t>
      </w:r>
      <w:r>
        <w:rPr>
          <w:rFonts w:cs="Calibri" w:hAnsi="Calibri" w:eastAsia="Calibri" w:ascii="Calibri"/>
          <w:i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i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i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eba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ese</w:t>
      </w:r>
      <w:r>
        <w:rPr>
          <w:rFonts w:cs="Calibri" w:hAnsi="Calibri" w:eastAsia="Calibri" w:ascii="Calibri"/>
          <w:i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cas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W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TRANSA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ADVAN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ENGINE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ING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CATION.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01/2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9;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6: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4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3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0.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72" w:right="104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3.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C.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Nader,</w:t>
      </w:r>
      <w:r>
        <w:rPr>
          <w:rFonts w:cs="Calibri" w:hAnsi="Calibri" w:eastAsia="Calibri" w:ascii="Calibri"/>
          <w:b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Baya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d,</w:t>
      </w:r>
      <w:r>
        <w:rPr>
          <w:rFonts w:cs="Calibri" w:hAnsi="Calibri" w:eastAsia="Calibri" w:ascii="Calibri"/>
          <w:b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ini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uvia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i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“Mé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hode</w:t>
      </w:r>
      <w:r>
        <w:rPr>
          <w:rFonts w:cs="Calibri" w:hAnsi="Calibri" w:eastAsia="Calibri" w:ascii="Calibri"/>
          <w:i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des</w:t>
      </w:r>
      <w:r>
        <w:rPr>
          <w:rFonts w:cs="Calibri" w:hAnsi="Calibri" w:eastAsia="Calibri" w:ascii="Calibri"/>
          <w:i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caractéri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ation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hy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rfr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quences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matériaux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gnétiq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dié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ectriques”,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“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Jour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b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ysiq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V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124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”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pp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153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157,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2005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nce.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72" w:right="104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4.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adi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Nader,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Bernard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Bayard,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iblin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uvia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Ahmad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Characterization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fer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agnetic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diel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ctric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mat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rials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with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rectangular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w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vegui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method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JOU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RNAL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MAGN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MAGNETIC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TERIAL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01/200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5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;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Volumes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9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0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291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9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9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3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72" w:right="104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5.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adi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Bern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YARD,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IBLINI,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Bruno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VI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2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mad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Characterization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fer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agnetic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diel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ctric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mat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rials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with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rectangular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w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vegui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e—method,</w:t>
      </w:r>
      <w:r>
        <w:rPr>
          <w:rFonts w:cs="Calibri" w:hAnsi="Calibri" w:eastAsia="Calibri" w:ascii="Calibri"/>
          <w:i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limits</w:t>
      </w:r>
      <w:r>
        <w:rPr>
          <w:rFonts w:cs="Calibri" w:hAnsi="Calibri" w:eastAsia="Calibri" w:ascii="Calibri"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validity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Journal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and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Magnetic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als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1072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12/200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;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291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(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t1)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90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93.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5"/>
        <w:ind w:left="1072" w:right="449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6.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H.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YA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UI,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SEETOHA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"Detection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Broken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Bar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ines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rum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ectromagnetic</w:t>
      </w:r>
      <w:r>
        <w:rPr>
          <w:rFonts w:cs="Calibri" w:hAnsi="Calibri" w:eastAsia="Calibri" w:ascii="Calibri"/>
          <w:spacing w:val="10"/>
          <w:w w:val="10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Torqu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E.T.E.P.,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Vol.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N°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1,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Januar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Feb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uary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Germany.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(En.)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5"/>
        <w:ind w:left="1072" w:right="444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7.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BOUCETTA,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GRELLET: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Compu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Ferrite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ses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gh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frequen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Ferrite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ements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od,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Influence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IEEE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ransactions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magnetic,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vol.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0,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°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Sept.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94,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USA,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(IS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0018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64).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(En.)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5"/>
        <w:ind w:left="1072" w:right="108" w:hanging="335"/>
        <w:sectPr>
          <w:pgNumType w:start="19"/>
          <w:pgMar w:header="700" w:footer="718" w:top="900" w:bottom="280" w:left="1720" w:right="1440"/>
          <w:headerReference w:type="default" r:id="rId31"/>
          <w:footerReference w:type="default" r:id="rId32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8.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CHRAYGANE,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ER,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JAMMAL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P.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ASS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élisation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'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magnét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l'alimen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H.T.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d'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géné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cro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magnétr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urnal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ue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I,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11,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3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3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novem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(F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5"/>
        <w:ind w:left="1072" w:right="67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9.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LON,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JAMMAL,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LET: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onous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cage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ectromagnetic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ureme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t",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(Eu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opean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tions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ing),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Vol.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N°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4,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Sep./O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t.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93.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(En.)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6"/>
        <w:ind w:left="1072" w:right="408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10.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ABO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AK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R,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G.GRELLET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harm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nics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rated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induction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effe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geome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windin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parameters",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wer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Systems,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U.S.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1.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5"/>
        <w:ind w:left="1072" w:right="406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11.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SIBEUD: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"Emb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rale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isseu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tromagn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mass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pour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J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urnée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“Les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s",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Vale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nce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nove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19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9.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G.E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°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990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RIS.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(Fr.)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5"/>
        <w:ind w:left="1072" w:right="404" w:hanging="33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12.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JAMMAL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eli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stabil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drive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onstant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voltag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wer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Sys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N°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16(2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:77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88.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0"/>
          <w:szCs w:val="30"/>
        </w:rPr>
        <w:jc w:val="left"/>
        <w:ind w:left="400"/>
      </w:pPr>
      <w:r>
        <w:rPr>
          <w:rFonts w:cs="Calibri" w:hAnsi="Calibri" w:eastAsia="Calibri" w:ascii="Calibri"/>
          <w:b/>
          <w:spacing w:val="0"/>
          <w:w w:val="100"/>
          <w:sz w:val="34"/>
          <w:szCs w:val="34"/>
        </w:rPr>
        <w:t>Interna</w:t>
      </w:r>
      <w:r>
        <w:rPr>
          <w:rFonts w:cs="Calibri" w:hAnsi="Calibri" w:eastAsia="Calibri" w:ascii="Calibri"/>
          <w:b/>
          <w:spacing w:val="2"/>
          <w:w w:val="100"/>
          <w:sz w:val="34"/>
          <w:szCs w:val="3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34"/>
          <w:szCs w:val="34"/>
        </w:rPr>
        <w:t>ional</w:t>
      </w:r>
      <w:r>
        <w:rPr>
          <w:rFonts w:cs="Calibri" w:hAnsi="Calibri" w:eastAsia="Calibri" w:ascii="Calibri"/>
          <w:b/>
          <w:spacing w:val="-18"/>
          <w:w w:val="100"/>
          <w:sz w:val="34"/>
          <w:szCs w:val="3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34"/>
          <w:szCs w:val="34"/>
        </w:rPr>
        <w:t>C</w:t>
      </w:r>
      <w:r>
        <w:rPr>
          <w:rFonts w:cs="Calibri" w:hAnsi="Calibri" w:eastAsia="Calibri" w:ascii="Calibri"/>
          <w:b/>
          <w:spacing w:val="3"/>
          <w:w w:val="100"/>
          <w:sz w:val="34"/>
          <w:szCs w:val="3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34"/>
          <w:szCs w:val="3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34"/>
          <w:szCs w:val="34"/>
        </w:rPr>
        <w:t>f</w:t>
      </w:r>
      <w:r>
        <w:rPr>
          <w:rFonts w:cs="Calibri" w:hAnsi="Calibri" w:eastAsia="Calibri" w:ascii="Calibri"/>
          <w:b/>
          <w:spacing w:val="0"/>
          <w:w w:val="100"/>
          <w:sz w:val="34"/>
          <w:szCs w:val="34"/>
        </w:rPr>
        <w:t>erences</w:t>
      </w:r>
      <w:r>
        <w:rPr>
          <w:rFonts w:cs="Calibri" w:hAnsi="Calibri" w:eastAsia="Calibri" w:ascii="Calibri"/>
          <w:b/>
          <w:spacing w:val="0"/>
          <w:w w:val="100"/>
          <w:sz w:val="30"/>
          <w:szCs w:val="30"/>
        </w:rPr>
        <w:t>:</w:t>
      </w:r>
      <w:r>
        <w:rPr>
          <w:rFonts w:cs="Calibri" w:hAnsi="Calibri" w:eastAsia="Calibri" w:ascii="Calibri"/>
          <w:spacing w:val="0"/>
          <w:w w:val="100"/>
          <w:sz w:val="30"/>
          <w:szCs w:val="3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before="3"/>
        <w:ind w:left="466"/>
      </w:pP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Education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4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Ahmad</w:t>
      </w:r>
      <w:r>
        <w:rPr>
          <w:rFonts w:cs="Calibri" w:hAnsi="Calibri" w:eastAsia="Calibri" w:ascii="Calibri"/>
          <w:b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Sma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li,</w:t>
      </w:r>
      <w:r>
        <w:rPr>
          <w:rFonts w:cs="Calibri" w:hAnsi="Calibri" w:eastAsia="Calibri" w:ascii="Calibri"/>
          <w:b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ou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Cha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e,</w:t>
      </w:r>
      <w:r>
        <w:rPr>
          <w:rFonts w:cs="Calibri" w:hAnsi="Calibri" w:eastAsia="Calibri" w:ascii="Calibri"/>
          <w:b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i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Authentic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Leban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Strategic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Plan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Engineering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ucation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Lebanon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f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Lebanon,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Engi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eers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Architects,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Beirut,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on;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0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/20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ub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ou</w:t>
      </w:r>
      <w:r>
        <w:rPr>
          <w:rFonts w:cs="Calibri" w:hAnsi="Calibri" w:eastAsia="Calibri" w:ascii="Calibri"/>
          <w:b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Chahi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e,</w:t>
      </w:r>
      <w:r>
        <w:rPr>
          <w:rFonts w:cs="Calibri" w:hAnsi="Calibri" w:eastAsia="Calibri" w:ascii="Calibri"/>
          <w:b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Ahmad</w:t>
      </w:r>
      <w:r>
        <w:rPr>
          <w:rFonts w:cs="Calibri" w:hAnsi="Calibri" w:eastAsia="Calibri" w:ascii="Calibri"/>
          <w:b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mail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Ahmad</w:t>
      </w:r>
      <w:r>
        <w:rPr>
          <w:rFonts w:cs="Calibri" w:hAnsi="Calibri" w:eastAsia="Calibri" w:ascii="Calibri"/>
          <w:b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amm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ane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Accreditation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Bo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Enginee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ing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Pro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Lebanese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Engi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eering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ams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ccreditation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mmis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ion</w:t>
      </w:r>
      <w:r>
        <w:rPr>
          <w:rFonts w:cs="Calibri" w:hAnsi="Calibri" w:eastAsia="Calibri" w:ascii="Calibri"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(LEPAC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first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Engineering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Lebanon,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er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ginee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Arc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itects,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ut,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n;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02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/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01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06" w:right="63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3.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Bassem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Ka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ssi,</w:t>
      </w:r>
      <w:r>
        <w:rPr>
          <w:rFonts w:cs="Calibri" w:hAnsi="Calibri" w:eastAsia="Calibri" w:ascii="Calibri"/>
          <w:b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ub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Ab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Chahi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ad</w:t>
      </w:r>
      <w:r>
        <w:rPr>
          <w:rFonts w:cs="Calibri" w:hAnsi="Calibri" w:eastAsia="Calibri" w:ascii="Calibri"/>
          <w:b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w</w:t>
      </w:r>
      <w:r>
        <w:rPr>
          <w:rFonts w:cs="Calibri" w:hAnsi="Calibri" w:eastAsia="Calibri" w:ascii="Calibri"/>
          <w:i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Approach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To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Quality</w:t>
      </w:r>
      <w:r>
        <w:rPr>
          <w:rFonts w:cs="Calibri" w:hAnsi="Calibri" w:eastAsia="Calibri" w:ascii="Calibri"/>
          <w:i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Assurance</w:t>
      </w:r>
      <w:r>
        <w:rPr>
          <w:rFonts w:cs="Calibri" w:hAnsi="Calibri" w:eastAsia="Calibri" w:ascii="Calibri"/>
          <w:i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i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i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Cha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ging</w:t>
      </w:r>
      <w:r>
        <w:rPr>
          <w:rFonts w:cs="Calibri" w:hAnsi="Calibri" w:eastAsia="Calibri" w:ascii="Calibri"/>
          <w:i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Wor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Higher</w:t>
      </w:r>
      <w:r>
        <w:rPr>
          <w:rFonts w:cs="Calibri" w:hAnsi="Calibri" w:eastAsia="Calibri" w:ascii="Calibri"/>
          <w:i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Education</w:t>
      </w:r>
      <w:r>
        <w:rPr>
          <w:rFonts w:cs="Calibri" w:hAnsi="Calibri" w:eastAsia="Calibri" w:ascii="Calibri"/>
          <w:i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Title:</w:t>
      </w:r>
      <w:r>
        <w:rPr>
          <w:rFonts w:cs="Calibri" w:hAnsi="Calibri" w:eastAsia="Calibri" w:ascii="Calibri"/>
          <w:i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Tow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New</w:t>
      </w:r>
      <w:r>
        <w:rPr>
          <w:rFonts w:cs="Calibri" w:hAnsi="Calibri" w:eastAsia="Calibri" w:ascii="Calibri"/>
          <w:i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her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ucation</w:t>
      </w:r>
      <w:r>
        <w:rPr>
          <w:rFonts w:cs="Calibri" w:hAnsi="Calibri" w:eastAsia="Calibri" w:ascii="Calibri"/>
          <w:i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Quality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surance</w:t>
      </w:r>
      <w:r>
        <w:rPr>
          <w:rFonts w:cs="Calibri" w:hAnsi="Calibri" w:eastAsia="Calibri" w:ascii="Calibri"/>
          <w:i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Sy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te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06" w:right="66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4.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B.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aissi,</w:t>
      </w:r>
      <w:r>
        <w:rPr>
          <w:rFonts w:cs="Calibri" w:hAnsi="Calibri" w:eastAsia="Calibri" w:ascii="Calibri"/>
          <w:b/>
          <w:spacing w:val="5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ou</w:t>
      </w:r>
      <w:r>
        <w:rPr>
          <w:rFonts w:cs="Calibri" w:hAnsi="Calibri" w:eastAsia="Calibri" w:ascii="Calibri"/>
          <w:b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ahine,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“Towards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Ed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cati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ty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Assura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yst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Lebanon”,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Abu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abi,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30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March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2009,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(Eng).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5.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i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i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3"/>
          <w:szCs w:val="23"/>
        </w:rPr>
        <w:t>MMA</w:t>
      </w:r>
      <w:r>
        <w:rPr>
          <w:rFonts w:cs="Calibri" w:hAnsi="Calibri" w:eastAsia="Calibri" w:ascii="Calibri"/>
          <w:b/>
          <w:i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i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“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Higher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tion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tering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Dial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ue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tand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“,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Key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Note,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onference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IAU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4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6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mber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09,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Notre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Dame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ity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–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uaizeh,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non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/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g)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6.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Educa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anon,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&amp;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tati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ord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Engineers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July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2009,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Trip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on.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(Ar)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32"/>
        <w:ind w:left="1006" w:right="59" w:hanging="338"/>
      </w:pPr>
      <w:r>
        <w:pict>
          <v:group style="position:absolute;margin-left:118.02pt;margin-top:47.9667pt;width:416.1pt;height:0pt;mso-position-horizontal-relative:page;mso-position-vertical-relative:paragraph;z-index:-1280" coordorigin="2360,959" coordsize="8322,0">
            <v:shape style="position:absolute;left:2360;top:959;width:8322;height:0" coordorigin="2360,959" coordsize="8322,0" path="m2360,959l10682,959e" filled="f" stroked="t" strokeweight="0.82pt" strokecolor="#EAEAEA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7.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AL:</w:t>
      </w:r>
      <w:r>
        <w:rPr>
          <w:rFonts w:cs="Calibri" w:hAnsi="Calibri" w:eastAsia="Calibri" w:ascii="Calibri"/>
          <w:b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“The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key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partners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good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nan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the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Euro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Reg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n”,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onfere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(MCMI)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World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16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17</w:t>
      </w:r>
      <w:r>
        <w:rPr>
          <w:rFonts w:cs="Calibri" w:hAnsi="Calibri" w:eastAsia="Calibri" w:ascii="Calibri"/>
          <w:spacing w:val="1"/>
          <w:w w:val="100"/>
          <w:position w:val="10"/>
          <w:sz w:val="15"/>
          <w:szCs w:val="15"/>
        </w:rPr>
        <w:t>t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h</w:t>
      </w:r>
      <w:r>
        <w:rPr>
          <w:rFonts w:cs="Calibri" w:hAnsi="Calibri" w:eastAsia="Calibri" w:ascii="Calibri"/>
          <w:spacing w:val="28"/>
          <w:w w:val="100"/>
          <w:position w:val="10"/>
          <w:sz w:val="15"/>
          <w:szCs w:val="15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2009,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rseille,</w:t>
      </w:r>
      <w:r>
        <w:rPr>
          <w:rFonts w:cs="Calibri" w:hAnsi="Calibri" w:eastAsia="Calibri" w:ascii="Calibri"/>
          <w:spacing w:val="18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France</w:t>
      </w:r>
      <w:r>
        <w:rPr>
          <w:rFonts w:cs="Calibri" w:hAnsi="Calibri" w:eastAsia="Calibri" w:ascii="Calibri"/>
          <w:spacing w:val="14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(Eng).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before="15" w:lineRule="auto" w:line="245"/>
        <w:ind w:left="1006" w:right="64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8.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Bassem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Ka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ssi,</w:t>
      </w:r>
      <w:r>
        <w:rPr>
          <w:rFonts w:cs="Calibri" w:hAnsi="Calibri" w:eastAsia="Calibri" w:ascii="Calibri"/>
          <w:b/>
          <w:spacing w:val="5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ou</w:t>
      </w:r>
      <w:r>
        <w:rPr>
          <w:rFonts w:cs="Calibri" w:hAnsi="Calibri" w:eastAsia="Calibri" w:ascii="Calibri"/>
          <w:b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ahine,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“Sel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pital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Management”,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Lebanese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ity,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faculty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is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March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2008,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7"/>
        <w:ind w:left="1006" w:right="65" w:hanging="338"/>
        <w:sectPr>
          <w:pgNumType w:start="20"/>
          <w:pgMar w:footer="718" w:header="700" w:top="900" w:bottom="280" w:left="1720" w:right="1480"/>
          <w:footerReference w:type="default" r:id="rId33"/>
          <w:pgSz w:w="12240" w:h="15840"/>
        </w:sectPr>
      </w:pPr>
      <w:r>
        <w:pict>
          <v:group style="position:absolute;margin-left:118.02pt;margin-top:34.5278pt;width:416.1pt;height:0pt;mso-position-horizontal-relative:page;mso-position-vertical-relative:paragraph;z-index:-1279" coordorigin="2360,691" coordsize="8322,0">
            <v:shape style="position:absolute;left:2360;top:691;width:8322;height:0" coordorigin="2360,691" coordsize="8322,0" path="m2360,691l10682,691e" filled="f" stroked="t" strokeweight="0.76pt" strokecolor="#EAEAEA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JAMMAL: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“Towards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natio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lificat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Lebanon”,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March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2008,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org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zed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Temp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office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eba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(Ar)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628" w:right="64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10.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“Exter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Quality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higher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–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Mak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ng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hoi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6"/>
        <w:ind w:left="969" w:right="510"/>
      </w:pP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Conf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ence</w:t>
      </w:r>
      <w:r>
        <w:rPr>
          <w:rFonts w:cs="Calibri" w:hAnsi="Calibri" w:eastAsia="Calibri" w:ascii="Calibri"/>
          <w:i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Holy</w:t>
      </w:r>
      <w:r>
        <w:rPr>
          <w:rFonts w:cs="Calibri" w:hAnsi="Calibri" w:eastAsia="Calibri" w:ascii="Calibri"/>
          <w:i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Spirit</w:t>
      </w:r>
      <w:r>
        <w:rPr>
          <w:rFonts w:cs="Calibri" w:hAnsi="Calibri" w:eastAsia="Calibri" w:ascii="Calibri"/>
          <w:i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University</w:t>
      </w:r>
      <w:r>
        <w:rPr>
          <w:rFonts w:cs="Calibri" w:hAnsi="Calibri" w:eastAsia="Calibri" w:ascii="Calibri"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–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K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slik,</w:t>
      </w:r>
      <w:r>
        <w:rPr>
          <w:rFonts w:cs="Calibri" w:hAnsi="Calibri" w:eastAsia="Calibri" w:ascii="Calibri"/>
          <w:i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21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Dece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2"/>
          <w:w w:val="102"/>
          <w:sz w:val="23"/>
          <w:szCs w:val="23"/>
        </w:rPr>
        <w:t>2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009,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Leb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non.(Eng/Fr)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3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11.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“Private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ucati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institutions: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Towa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rds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new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tandar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ulation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”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turing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ucation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Lebanon,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ace,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10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13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Feb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2003,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Beirut,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banon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06" w:right="64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12.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AL:</w:t>
      </w:r>
      <w:r>
        <w:rPr>
          <w:rFonts w:cs="Calibri" w:hAnsi="Calibri" w:eastAsia="Calibri" w:ascii="Calibri"/>
          <w:b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“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2009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Internati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nal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nfere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van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Computational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plications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(AC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2009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Key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Note,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NDU,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Jul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14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17,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09,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on.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6.</w:t>
      </w:r>
      <w:r>
        <w:rPr>
          <w:rFonts w:cs="Calibri" w:hAnsi="Calibri" w:eastAsia="Calibri" w:ascii="Calibri"/>
          <w:b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AL: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“Develop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lity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as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process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Lebanon”,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ANQAHE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2008,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Egypt.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628" w:right="6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13.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“Lebanon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sit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ith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ect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lity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han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100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Hi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Education”,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Sem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6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7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rch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2008,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European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pus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QA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pr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j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628" w:right="6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14.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ineer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ng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cation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”,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eminar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8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April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2008,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op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1006"/>
      </w:pP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pus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ect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4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15.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Bassem</w:t>
      </w:r>
      <w:r>
        <w:rPr>
          <w:rFonts w:cs="Calibri" w:hAnsi="Calibri" w:eastAsia="Calibri" w:ascii="Calibri"/>
          <w:b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Kai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si,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mal,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Sobhi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Chahine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,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“Intr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duction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lity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gement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Educati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Pub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Temp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Fram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k,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April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2008,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4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16.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bhi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Abo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ahine,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Ahmad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redo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Moscardi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Bassem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Kaiss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“Self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luation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ducation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nstit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”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Public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tions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under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the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Temp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Fram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k,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May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2008,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(Eng).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628" w:right="6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17.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MMAL,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“Creation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Accreditati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mmi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7"/>
        <w:ind w:left="969" w:right="51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(LEPAC)”,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Tempus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EDA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11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12/1/2007,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Leb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18.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“International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Technic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education:</w:t>
      </w:r>
      <w:r>
        <w:rPr>
          <w:rFonts w:cs="Calibri" w:hAnsi="Calibri" w:eastAsia="Calibri" w:ascii="Calibri"/>
          <w:spacing w:val="5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nese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Situ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develop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y”,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nfere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“Society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Schoo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lations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”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,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AMAL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organization,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21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2007,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irut,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banon.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19.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MMA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Gouvern</w:t>
      </w:r>
      <w:r>
        <w:rPr>
          <w:rFonts w:cs="Calibri" w:hAnsi="Calibri" w:eastAsia="Calibri" w:ascii="Calibri"/>
          <w:i/>
          <w:spacing w:val="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nce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strat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l’univer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ité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«La</w:t>
      </w:r>
      <w:r>
        <w:rPr>
          <w:rFonts w:cs="Calibri" w:hAnsi="Calibri" w:eastAsia="Calibri" w:ascii="Calibri"/>
          <w:i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France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i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Liban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l’Espace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euro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l’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eignem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périeur,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ESA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12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i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2</w:t>
      </w:r>
      <w:r>
        <w:rPr>
          <w:rFonts w:cs="Calibri" w:hAnsi="Calibri" w:eastAsia="Calibri" w:ascii="Calibri"/>
          <w:i/>
          <w:spacing w:val="1"/>
          <w:w w:val="102"/>
          <w:sz w:val="23"/>
          <w:szCs w:val="23"/>
        </w:rPr>
        <w:t>0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07,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i/>
          <w:spacing w:val="-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ut,</w:t>
      </w:r>
      <w:r>
        <w:rPr>
          <w:rFonts w:cs="Calibri" w:hAnsi="Calibri" w:eastAsia="Calibri" w:ascii="Calibri"/>
          <w:i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Leba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on(</w:t>
      </w:r>
      <w:r>
        <w:rPr>
          <w:rFonts w:cs="Calibri" w:hAnsi="Calibri" w:eastAsia="Calibri" w:ascii="Calibri"/>
          <w:i/>
          <w:spacing w:val="-2"/>
          <w:w w:val="102"/>
          <w:sz w:val="23"/>
          <w:szCs w:val="23"/>
        </w:rPr>
        <w:t>F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r).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06" w:right="63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20.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«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vernance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gh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Educat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erence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Go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rnance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gement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public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rvic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18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May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2007,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USEK,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on.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(Ar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59" w:right="65" w:hanging="391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21.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b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“F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gén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État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v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iversité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KASLIK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–8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2007,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F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22.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«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Developing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gulatio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rds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lity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urance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in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5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developing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coll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borat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b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w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universities,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USJ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12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may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7,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4" w:hanging="338"/>
      </w:pPr>
      <w:r>
        <w:pict>
          <v:group style="position:absolute;margin-left:118.02pt;margin-top:48.2077pt;width:416.1pt;height:0pt;mso-position-horizontal-relative:page;mso-position-vertical-relative:paragraph;z-index:-1278" coordorigin="2360,964" coordsize="8322,0">
            <v:shape style="position:absolute;left:2360;top:964;width:8322;height:0" coordorigin="2360,964" coordsize="8322,0" path="m2360,964l10682,964e" filled="f" stroked="t" strokeweight="0.76pt" strokecolor="#EAEAEA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23.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“Qu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lity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ra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Interaction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with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Decisi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maker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org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niz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Azm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adah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ab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out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tween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universit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market,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Tri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oli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4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march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2006,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n.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(Ar)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before="15" w:lineRule="auto" w:line="246"/>
        <w:ind w:left="1006" w:right="64" w:hanging="338"/>
        <w:sectPr>
          <w:pgMar w:header="700" w:footer="718" w:top="900" w:bottom="280" w:left="1720" w:right="1480"/>
          <w:pgSz w:w="12240" w:h="15840"/>
        </w:sectPr>
      </w:pPr>
      <w:r>
        <w:pict>
          <v:group style="position:absolute;margin-left:118.02pt;margin-top:56.5177pt;width:416.1pt;height:0pt;mso-position-horizontal-relative:page;mso-position-vertical-relative:paragraph;z-index:-1277" coordorigin="2360,1130" coordsize="8322,0">
            <v:shape style="position:absolute;left:2360;top:1130;width:8322;height:0" coordorigin="2360,1130" coordsize="8322,0" path="m2360,1130l10682,1130e" filled="f" stroked="t" strokeweight="0.75997pt" strokecolor="#EAEAEA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24.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“Coop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Matière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Recherc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spacing w:val="-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Développe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Proj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R&amp;D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–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March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22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23,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6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France.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F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auto" w:line="245"/>
        <w:ind w:left="1006" w:right="65" w:hanging="338"/>
      </w:pPr>
      <w:r>
        <w:pict>
          <v:group style="position:absolute;margin-left:118.02pt;margin-top:41.9977pt;width:416.1pt;height:0pt;mso-position-horizontal-relative:page;mso-position-vertical-relative:paragraph;z-index:-1276" coordorigin="2360,840" coordsize="8322,0">
            <v:shape style="position:absolute;left:2360;top:840;width:8322;height:0" coordorigin="2360,840" coordsize="8322,0" path="m2360,840l10682,840e" filled="f" stroked="t" strokeweight="0.82003pt" strokecolor="#EAEAEA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25.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«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Imp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architectures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eur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péenn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qua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ité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de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l’ense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</w:t>
      </w:r>
      <w:r>
        <w:rPr>
          <w:rFonts w:cs="Calibri" w:hAnsi="Calibri" w:eastAsia="Calibri" w:ascii="Calibri"/>
          <w:spacing w:val="-3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ur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au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Ecole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upérie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Affaires,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5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v.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2004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-2"/>
          <w:w w:val="102"/>
          <w:sz w:val="23"/>
          <w:szCs w:val="23"/>
        </w:rPr>
        <w:t>F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15"/>
        <w:ind w:left="628" w:right="65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26.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«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’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ense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nement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supérieur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privé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au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ôle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6"/>
        <w:ind w:left="100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Haut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Conse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supérie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commi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sion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ientifique)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10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v.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7"/>
        <w:ind w:left="969" w:right="251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2004,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Ministère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l’éducat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’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ense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th,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Liban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631" w:right="69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27.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MMA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«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Audit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inst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tuti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d’e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seigneme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au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ban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fév.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7"/>
        <w:ind w:left="970" w:right="251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2004,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Ministère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l’éducat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’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ense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th,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Liban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628" w:right="64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28.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MMA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«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Inf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uence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Scientific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Rese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ch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Education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Evolution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»,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St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1006"/>
      </w:pPr>
      <w:r>
        <w:rPr>
          <w:rFonts w:cs="Calibri" w:hAnsi="Calibri" w:eastAsia="Calibri" w:ascii="Calibri"/>
          <w:spacing w:val="1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Kaslik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Univers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ty,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18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/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3/2004,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ut,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ind w:left="628" w:right="66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29.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"La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ult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ipl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Univ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objectifs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»,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St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6"/>
        <w:ind w:left="1006"/>
      </w:pPr>
      <w:r>
        <w:rPr>
          <w:rFonts w:cs="Calibri" w:hAnsi="Calibri" w:eastAsia="Calibri" w:ascii="Calibri"/>
          <w:spacing w:val="1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Kaslik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Wor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op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15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novemb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2003,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Ar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)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30.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"La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réfo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l’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supérieur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onsa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litique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onsa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té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universit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ire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»,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Kaslik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Wor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op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15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mbre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2003,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1006" w:right="65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31.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“Le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rôle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l’Univers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té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Libanaise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ns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l’organisation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restruct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ation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l’e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r”,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Beyrouth,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ité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nais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,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17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18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003,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Liban,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(</w:t>
      </w:r>
      <w:r>
        <w:rPr>
          <w:rFonts w:cs="Calibri" w:hAnsi="Calibri" w:eastAsia="Calibri" w:ascii="Calibri"/>
          <w:b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).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65"/>
      </w:pP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Engineering: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15"/>
          <w:szCs w:val="15"/>
        </w:rPr>
        <w:jc w:val="left"/>
        <w:spacing w:before="89"/>
        <w:ind w:left="463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MMAL:</w:t>
      </w:r>
      <w:r>
        <w:rPr>
          <w:rFonts w:cs="Calibri" w:hAnsi="Calibri" w:eastAsia="Calibri" w:ascii="Calibri"/>
          <w:b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olut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l'e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nement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Génie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Elec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iq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AO",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The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3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th</w:t>
      </w:r>
      <w:r>
        <w:rPr>
          <w:rFonts w:cs="Calibri" w:hAnsi="Calibri" w:eastAsia="Calibri" w:ascii="Calibri"/>
          <w:spacing w:val="0"/>
          <w:w w:val="100"/>
          <w:position w:val="0"/>
          <w:sz w:val="15"/>
          <w:szCs w:val="15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7"/>
        <w:ind w:left="764" w:right="203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Science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Meeti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4,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1999,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Lebane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Amer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ity,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Beirut,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Lebanon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exact" w:line="260"/>
        <w:ind w:left="801" w:right="59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AL,</w:t>
      </w:r>
      <w:r>
        <w:rPr>
          <w:rFonts w:cs="Calibri" w:hAnsi="Calibri" w:eastAsia="Calibri" w:ascii="Calibri"/>
          <w:b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contr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intes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torique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d'une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machine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asy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ch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one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'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ation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fibre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opt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que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sur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eillance",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1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3</w:t>
      </w:r>
      <w:r>
        <w:rPr>
          <w:rFonts w:cs="Calibri" w:hAnsi="Calibri" w:eastAsia="Calibri" w:ascii="Calibri"/>
          <w:spacing w:val="1"/>
          <w:w w:val="100"/>
          <w:position w:val="10"/>
          <w:sz w:val="15"/>
          <w:szCs w:val="15"/>
        </w:rPr>
        <w:t>t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h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 </w:t>
      </w:r>
      <w:r>
        <w:rPr>
          <w:rFonts w:cs="Calibri" w:hAnsi="Calibri" w:eastAsia="Calibri" w:ascii="Calibri"/>
          <w:spacing w:val="12"/>
          <w:w w:val="100"/>
          <w:position w:val="10"/>
          <w:sz w:val="15"/>
          <w:szCs w:val="15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42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eeti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,</w:t>
      </w:r>
      <w:r>
        <w:rPr>
          <w:rFonts w:cs="Calibri" w:hAnsi="Calibri" w:eastAsia="Calibri" w:ascii="Calibri"/>
          <w:spacing w:val="18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v.</w:t>
      </w:r>
      <w:r>
        <w:rPr>
          <w:rFonts w:cs="Calibri" w:hAnsi="Calibri" w:eastAsia="Calibri" w:ascii="Calibri"/>
          <w:spacing w:val="8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2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4,</w:t>
      </w:r>
      <w:r>
        <w:rPr>
          <w:rFonts w:cs="Calibri" w:hAnsi="Calibri" w:eastAsia="Calibri" w:ascii="Calibri"/>
          <w:spacing w:val="7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1999,</w:t>
      </w:r>
      <w:r>
        <w:rPr>
          <w:rFonts w:cs="Calibri" w:hAnsi="Calibri" w:eastAsia="Calibri" w:ascii="Calibri"/>
          <w:spacing w:val="1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CNRS,</w:t>
      </w:r>
      <w:r>
        <w:rPr>
          <w:rFonts w:cs="Calibri" w:hAnsi="Calibri" w:eastAsia="Calibri" w:ascii="Calibri"/>
          <w:spacing w:val="11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Lebanese</w:t>
      </w:r>
      <w:r>
        <w:rPr>
          <w:rFonts w:cs="Calibri" w:hAnsi="Calibri" w:eastAsia="Calibri" w:ascii="Calibri"/>
          <w:spacing w:val="19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American</w:t>
      </w:r>
      <w:r>
        <w:rPr>
          <w:rFonts w:cs="Calibri" w:hAnsi="Calibri" w:eastAsia="Calibri" w:ascii="Calibri"/>
          <w:spacing w:val="17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position w:val="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ity,</w:t>
      </w:r>
      <w:r>
        <w:rPr>
          <w:rFonts w:cs="Calibri" w:hAnsi="Calibri" w:eastAsia="Calibri" w:ascii="Calibri"/>
          <w:spacing w:val="2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Beirut,</w:t>
      </w:r>
      <w:r>
        <w:rPr>
          <w:rFonts w:cs="Calibri" w:hAnsi="Calibri" w:eastAsia="Calibri" w:ascii="Calibri"/>
          <w:spacing w:val="-3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Lebanon.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31"/>
        <w:ind w:left="801" w:right="59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3.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LET: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Modélisation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machine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asynchrone</w:t>
      </w:r>
      <w:r>
        <w:rPr>
          <w:rFonts w:cs="Calibri" w:hAnsi="Calibri" w:eastAsia="Calibri" w:ascii="Calibri"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à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rotor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mas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if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avec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prise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pte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har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oniques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'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permeance",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13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th</w:t>
      </w:r>
      <w:r>
        <w:rPr>
          <w:rFonts w:cs="Calibri" w:hAnsi="Calibri" w:eastAsia="Calibri" w:ascii="Calibri"/>
          <w:spacing w:val="0"/>
          <w:w w:val="100"/>
          <w:position w:val="10"/>
          <w:sz w:val="15"/>
          <w:szCs w:val="15"/>
        </w:rPr>
        <w:t>   </w:t>
      </w:r>
      <w:r>
        <w:rPr>
          <w:rFonts w:cs="Calibri" w:hAnsi="Calibri" w:eastAsia="Calibri" w:ascii="Calibri"/>
          <w:spacing w:val="-6"/>
          <w:w w:val="100"/>
          <w:position w:val="10"/>
          <w:sz w:val="15"/>
          <w:szCs w:val="15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Scien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15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Meeti</w:t>
      </w:r>
      <w:r>
        <w:rPr>
          <w:rFonts w:cs="Calibri" w:hAnsi="Calibri" w:eastAsia="Calibri" w:ascii="Calibri"/>
          <w:spacing w:val="-2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,</w:t>
      </w:r>
      <w:r>
        <w:rPr>
          <w:rFonts w:cs="Calibri" w:hAnsi="Calibri" w:eastAsia="Calibri" w:ascii="Calibri"/>
          <w:spacing w:val="15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Nov.</w:t>
      </w:r>
      <w:r>
        <w:rPr>
          <w:rFonts w:cs="Calibri" w:hAnsi="Calibri" w:eastAsia="Calibri" w:ascii="Calibri"/>
          <w:spacing w:val="8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2</w:t>
      </w:r>
      <w:r>
        <w:rPr>
          <w:rFonts w:cs="Calibri" w:hAnsi="Calibri" w:eastAsia="Calibri" w:ascii="Calibri"/>
          <w:spacing w:val="2"/>
          <w:w w:val="100"/>
          <w:position w:val="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4,</w:t>
      </w:r>
      <w:r>
        <w:rPr>
          <w:rFonts w:cs="Calibri" w:hAnsi="Calibri" w:eastAsia="Calibri" w:ascii="Calibri"/>
          <w:spacing w:val="7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1999,</w:t>
      </w:r>
      <w:r>
        <w:rPr>
          <w:rFonts w:cs="Calibri" w:hAnsi="Calibri" w:eastAsia="Calibri" w:ascii="Calibri"/>
          <w:spacing w:val="1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CNRS,</w:t>
      </w:r>
      <w:r>
        <w:rPr>
          <w:rFonts w:cs="Calibri" w:hAnsi="Calibri" w:eastAsia="Calibri" w:ascii="Calibri"/>
          <w:spacing w:val="11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Lebanese</w:t>
      </w:r>
      <w:r>
        <w:rPr>
          <w:rFonts w:cs="Calibri" w:hAnsi="Calibri" w:eastAsia="Calibri" w:ascii="Calibri"/>
          <w:spacing w:val="19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American</w:t>
      </w:r>
      <w:r>
        <w:rPr>
          <w:rFonts w:cs="Calibri" w:hAnsi="Calibri" w:eastAsia="Calibri" w:ascii="Calibri"/>
          <w:spacing w:val="17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y,</w:t>
      </w:r>
      <w:r>
        <w:rPr>
          <w:rFonts w:cs="Calibri" w:hAnsi="Calibri" w:eastAsia="Calibri" w:ascii="Calibri"/>
          <w:spacing w:val="2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Beirut,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position w:val="0"/>
          <w:sz w:val="23"/>
          <w:szCs w:val="23"/>
        </w:rPr>
        <w:t>L</w:t>
      </w:r>
      <w:r>
        <w:rPr>
          <w:rFonts w:cs="Calibri" w:hAnsi="Calibri" w:eastAsia="Calibri" w:ascii="Calibri"/>
          <w:spacing w:val="-1"/>
          <w:w w:val="102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position w:val="0"/>
          <w:sz w:val="23"/>
          <w:szCs w:val="23"/>
        </w:rPr>
        <w:t>banon</w:t>
      </w:r>
      <w:r>
        <w:rPr>
          <w:rFonts w:cs="Calibri" w:hAnsi="Calibri" w:eastAsia="Calibri" w:ascii="Calibri"/>
          <w:spacing w:val="0"/>
          <w:w w:val="100"/>
          <w:position w:val="0"/>
          <w:sz w:val="23"/>
          <w:szCs w:val="23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89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4.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TEI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SIER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MMAL:</w:t>
      </w:r>
      <w:r>
        <w:rPr>
          <w:rFonts w:cs="Calibri" w:hAnsi="Calibri" w:eastAsia="Calibri" w:ascii="Calibri"/>
          <w:b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x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citation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asy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chron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ge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load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balanced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or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3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IMAC’S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96,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ncy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France.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before="75"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5.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YAHOUI,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MMA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BUSAWO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line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load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torque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ical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over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ostic”,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Kolloquium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h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Diagn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stik,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2"/>
        <w:ind w:left="801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14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15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1996,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many.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6.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COMTE,</w:t>
      </w:r>
      <w:r>
        <w:rPr>
          <w:rFonts w:cs="Calibri" w:hAnsi="Calibri" w:eastAsia="Calibri" w:ascii="Calibri"/>
          <w:b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ET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AL: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“M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delli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asynchronous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machine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w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th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solid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rot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taking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spa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per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eance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harmonics”,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EPE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Sy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posium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Elec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Dri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6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June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1996,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Nancy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France.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7.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LLES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G.G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ELLET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“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ntribution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fault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dia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osis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nchronous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oto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’s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load”,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Kolloquium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Technisc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Diagnostik,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14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15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mars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1996,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Dresden,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Ger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y.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4" w:hanging="338"/>
        <w:sectPr>
          <w:pgMar w:header="700" w:footer="718" w:top="900" w:bottom="280" w:left="1720" w:right="1480"/>
          <w:pgSz w:w="12240" w:h="15840"/>
        </w:sectPr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8.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MAKKI,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GRELLET: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“Effects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spa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harmonics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itor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sing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phase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synchronous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motor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ady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ate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perfor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ance”,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EPE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Sym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Electric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Drive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Design,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4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6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une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1996,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Nancy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9.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MAKKI,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T: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“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Steady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state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performance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lcu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atur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ted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capacitor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ph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us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oto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”,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ICEM’96,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10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12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Sep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1996,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Vigo,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Spain.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7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10.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H.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HOUI,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GRELLET,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K.</w:t>
      </w:r>
      <w:r>
        <w:rPr>
          <w:rFonts w:cs="Calibri" w:hAnsi="Calibri" w:eastAsia="Calibri" w:ascii="Calibri"/>
          <w:b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BU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AWON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“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Load</w:t>
      </w:r>
      <w:r>
        <w:rPr>
          <w:rFonts w:cs="Calibri" w:hAnsi="Calibri" w:eastAsia="Calibri" w:ascii="Calibri"/>
          <w:i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tor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ue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esti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m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-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ion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2"/>
          <w:sz w:val="23"/>
          <w:szCs w:val="23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-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i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three</w:t>
      </w:r>
      <w:r>
        <w:rPr>
          <w:rFonts w:cs="Calibri" w:hAnsi="Calibri" w:eastAsia="Calibri" w:ascii="Calibri"/>
          <w:i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pha</w:t>
      </w:r>
      <w:r>
        <w:rPr>
          <w:rFonts w:cs="Calibri" w:hAnsi="Calibri" w:eastAsia="Calibri" w:ascii="Calibri"/>
          <w:i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i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asynchro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us</w:t>
      </w:r>
      <w:r>
        <w:rPr>
          <w:rFonts w:cs="Calibri" w:hAnsi="Calibri" w:eastAsia="Calibri" w:ascii="Calibri"/>
          <w:i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3"/>
          <w:szCs w:val="23"/>
        </w:rPr>
        <w:t>motor</w:t>
      </w:r>
      <w:r>
        <w:rPr>
          <w:rFonts w:cs="Calibri" w:hAnsi="Calibri" w:eastAsia="Calibri" w:ascii="Calibri"/>
          <w:i/>
          <w:spacing w:val="1"/>
          <w:w w:val="100"/>
          <w:sz w:val="23"/>
          <w:szCs w:val="23"/>
        </w:rPr>
        <w:t>”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ICEM’96,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10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12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sep.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6,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o,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Sp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11.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YAHOUI,</w:t>
      </w:r>
      <w:r>
        <w:rPr>
          <w:rFonts w:cs="Calibri" w:hAnsi="Calibri" w:eastAsia="Calibri" w:ascii="Calibri"/>
          <w:b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MMAL,</w:t>
      </w:r>
      <w:r>
        <w:rPr>
          <w:rFonts w:cs="Calibri" w:hAnsi="Calibri" w:eastAsia="Calibri" w:ascii="Calibri"/>
          <w:b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"Therm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Monitoring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ase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sync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nous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machine",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oposed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ICEM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94,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PELEC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3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6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12.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SIER,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JAMM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AN,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MAS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ON: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eakage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f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ux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transf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mer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mode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ling",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ICEM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94,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LEC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P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RIS.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4" w:hanging="339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13.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A.K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BU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WON,</w:t>
      </w:r>
      <w:r>
        <w:rPr>
          <w:rFonts w:cs="Calibri" w:hAnsi="Calibri" w:eastAsia="Calibri" w:ascii="Calibri"/>
          <w:b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H.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OURI,</w:t>
      </w:r>
      <w:r>
        <w:rPr>
          <w:rFonts w:cs="Calibri" w:hAnsi="Calibri" w:eastAsia="Calibri" w:ascii="Calibri"/>
          <w:b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J.C.</w:t>
      </w:r>
      <w:r>
        <w:rPr>
          <w:rFonts w:cs="Calibri" w:hAnsi="Calibri" w:eastAsia="Calibri" w:ascii="Calibri"/>
          <w:b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MARQ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ES,</w:t>
      </w:r>
      <w:r>
        <w:rPr>
          <w:rFonts w:cs="Calibri" w:hAnsi="Calibri" w:eastAsia="Calibri" w:ascii="Calibri"/>
          <w:b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AL:</w:t>
      </w:r>
      <w:r>
        <w:rPr>
          <w:rFonts w:cs="Calibri" w:hAnsi="Calibri" w:eastAsia="Calibri" w:ascii="Calibri"/>
          <w:b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linear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high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gain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observer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rotor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cur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ts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synchronous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machines",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94,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EC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P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RIS.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14.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JACO,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BADIN: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"M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batter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PWM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inverte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syn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rono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oup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for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elect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chain",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VP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/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93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SEE,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5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8,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Oct.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93,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ROC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4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15.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BOUCETTA,</w:t>
      </w:r>
      <w:r>
        <w:rPr>
          <w:rFonts w:cs="Calibri" w:hAnsi="Calibri" w:eastAsia="Calibri" w:ascii="Calibri"/>
          <w:b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MMAL,</w:t>
      </w:r>
      <w:r>
        <w:rPr>
          <w:rFonts w:cs="Calibri" w:hAnsi="Calibri" w:eastAsia="Calibri" w:ascii="Calibri"/>
          <w:b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"Computing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ferri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high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freq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ncy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by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finite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hod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including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temper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ture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influence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"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COMPUMAG'93,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Sept.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2"/>
        <w:ind w:left="801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1993,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USA.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4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16.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TEIS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R,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MMAL,</w:t>
      </w:r>
      <w:r>
        <w:rPr>
          <w:rFonts w:cs="Calibri" w:hAnsi="Calibri" w:eastAsia="Calibri" w:ascii="Calibri"/>
          <w:b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LET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P.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NCHA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excitati</w:t>
      </w:r>
      <w:r>
        <w:rPr>
          <w:rFonts w:cs="Calibri" w:hAnsi="Calibri" w:eastAsia="Calibri" w:ascii="Calibri"/>
          <w:spacing w:val="-3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aturated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loa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async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rator",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I.C.E.M.92,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3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ep.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99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Manchester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U.K.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463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17.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F.</w:t>
      </w:r>
      <w:r>
        <w:rPr>
          <w:rFonts w:cs="Calibri" w:hAnsi="Calibri" w:eastAsia="Calibri" w:ascii="Calibri"/>
          <w:b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BADIN,</w:t>
      </w:r>
      <w:r>
        <w:rPr>
          <w:rFonts w:cs="Calibri" w:hAnsi="Calibri" w:eastAsia="Calibri" w:ascii="Calibri"/>
          <w:b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MAILLARD,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MMAL,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"V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hicu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od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S.I.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8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ril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7"/>
        <w:ind w:left="801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1992,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To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ous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18.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BADI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5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MAILLAR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ctric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h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brid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cle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com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onent",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11th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International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Elec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Vehic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Sym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osium,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30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Sep.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992,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Florence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LY.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19.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BOUILLAULT,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  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ELLET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eter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sista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"pl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ext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ity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rings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alternat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damper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In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wo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shop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tric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tic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ds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ege,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BELGIUM,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28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30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1992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20.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F.</w:t>
      </w:r>
      <w:r>
        <w:rPr>
          <w:rFonts w:cs="Calibri" w:hAnsi="Calibri" w:eastAsia="Calibri" w:ascii="Calibri"/>
          <w:b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OLLON,</w:t>
      </w:r>
      <w:r>
        <w:rPr>
          <w:rFonts w:cs="Calibri" w:hAnsi="Calibri" w:eastAsia="Calibri" w:ascii="Calibri"/>
          <w:b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L,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"Dé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uts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tors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de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nchrones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à</w:t>
      </w:r>
      <w:r>
        <w:rPr>
          <w:rFonts w:cs="Calibri" w:hAnsi="Calibri" w:eastAsia="Calibri" w:ascii="Calibri"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cage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mesure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du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couple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électro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nét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que",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Journées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S.E.E.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0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11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2"/>
        <w:ind w:left="801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Dec.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1992,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3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4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21.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BOUCETTA,</w:t>
      </w:r>
      <w:r>
        <w:rPr>
          <w:rFonts w:cs="Calibri" w:hAnsi="Calibri" w:eastAsia="Calibri" w:ascii="Calibri"/>
          <w:b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YAHOU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GRELLET:</w:t>
      </w:r>
      <w:r>
        <w:rPr>
          <w:rFonts w:cs="Calibri" w:hAnsi="Calibri" w:eastAsia="Calibri" w:ascii="Calibri"/>
          <w:b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"Inf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ence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température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caractér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sti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que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rri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gra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d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-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nsi</w:t>
      </w:r>
      <w:r>
        <w:rPr>
          <w:rFonts w:cs="Calibri" w:hAnsi="Calibri" w:eastAsia="Calibri" w:ascii="Calibri"/>
          <w:spacing w:val="-3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",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EPF'92,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18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v.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Mars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lle.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22.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P.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VE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ET,</w:t>
      </w:r>
      <w:r>
        <w:rPr>
          <w:rFonts w:cs="Calibri" w:hAnsi="Calibri" w:eastAsia="Calibri" w:ascii="Calibri"/>
          <w:b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.GR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T,</w:t>
      </w:r>
      <w:r>
        <w:rPr>
          <w:rFonts w:cs="Calibri" w:hAnsi="Calibri" w:eastAsia="Calibri" w:ascii="Calibri"/>
          <w:b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DARNAND</w:t>
      </w:r>
      <w:r>
        <w:rPr>
          <w:rFonts w:cs="Calibri" w:hAnsi="Calibri" w:eastAsia="Calibri" w:ascii="Calibri"/>
          <w:b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H.,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"Etu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des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paramètres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ér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sant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eil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ermique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acc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léré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co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densa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élec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alum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nium",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EPF'92,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18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20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v.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2,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Mars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lle.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23.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F.</w:t>
      </w:r>
      <w:r>
        <w:rPr>
          <w:rFonts w:cs="Calibri" w:hAnsi="Calibri" w:eastAsia="Calibri" w:ascii="Calibri"/>
          <w:b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BA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IN,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MAILLARD,</w:t>
      </w:r>
      <w:r>
        <w:rPr>
          <w:rFonts w:cs="Calibri" w:hAnsi="Calibri" w:eastAsia="Calibri" w:ascii="Calibri"/>
          <w:b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ELLE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b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ul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ion</w:t>
      </w:r>
      <w:r>
        <w:rPr>
          <w:rFonts w:cs="Calibri" w:hAnsi="Calibri" w:eastAsia="Calibri" w:ascii="Calibri"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software</w:t>
      </w:r>
      <w:r>
        <w:rPr>
          <w:rFonts w:cs="Calibri" w:hAnsi="Calibri" w:eastAsia="Calibri" w:ascii="Calibri"/>
          <w:spacing w:val="3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for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calcu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vehicle</w:t>
      </w:r>
      <w:r>
        <w:rPr>
          <w:rFonts w:cs="Calibri" w:hAnsi="Calibri" w:eastAsia="Calibri" w:ascii="Calibri"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umpt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driveability",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ternati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l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ulti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"DATA,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7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Dec.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92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lcutta,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India.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4" w:hanging="338"/>
        <w:sectPr>
          <w:pgMar w:header="700" w:footer="718" w:top="900" w:bottom="280" w:left="1720" w:right="1480"/>
          <w:pgSz w:w="12240" w:h="15840"/>
        </w:sectPr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24.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BOUCETTA,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b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ET,</w:t>
      </w:r>
      <w:r>
        <w:rPr>
          <w:rFonts w:cs="Calibri" w:hAnsi="Calibri" w:eastAsia="Calibri" w:ascii="Calibri"/>
          <w:b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D.</w:t>
      </w:r>
      <w:r>
        <w:rPr>
          <w:rFonts w:cs="Calibri" w:hAnsi="Calibri" w:eastAsia="Calibri" w:ascii="Calibri"/>
          <w:b/>
          <w:spacing w:val="2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WAGN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R:</w:t>
      </w:r>
      <w:r>
        <w:rPr>
          <w:rFonts w:cs="Calibri" w:hAnsi="Calibri" w:eastAsia="Calibri" w:ascii="Calibri"/>
          <w:b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"Calcul</w:t>
      </w:r>
      <w:r>
        <w:rPr>
          <w:rFonts w:cs="Calibri" w:hAnsi="Calibri" w:eastAsia="Calibri" w:ascii="Calibri"/>
          <w:spacing w:val="3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es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da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le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2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ferrites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excités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onde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non</w:t>
      </w:r>
      <w:r>
        <w:rPr>
          <w:rFonts w:cs="Calibri" w:hAnsi="Calibri" w:eastAsia="Calibri" w:ascii="Calibri"/>
          <w:spacing w:val="5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sinusoïdale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à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haute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fré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uence",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Colloque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nie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é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lectrique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91,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Mini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tère</w:t>
      </w:r>
      <w:r>
        <w:rPr>
          <w:rFonts w:cs="Calibri" w:hAnsi="Calibri" w:eastAsia="Calibri" w:ascii="Calibri"/>
          <w:spacing w:val="1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che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he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chnologie,</w:t>
      </w:r>
      <w:r>
        <w:rPr>
          <w:rFonts w:cs="Calibri" w:hAnsi="Calibri" w:eastAsia="Calibri" w:ascii="Calibri"/>
          <w:spacing w:val="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5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6</w:t>
      </w:r>
      <w:r>
        <w:rPr>
          <w:rFonts w:cs="Calibri" w:hAnsi="Calibri" w:eastAsia="Calibri" w:ascii="Calibri"/>
          <w:spacing w:val="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Nov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1991,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P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is.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25.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F.</w:t>
      </w:r>
      <w:r>
        <w:rPr>
          <w:rFonts w:cs="Calibri" w:hAnsi="Calibri" w:eastAsia="Calibri" w:ascii="Calibri"/>
          <w:b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OLLON,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JAMMAL,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GRELL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"Asynchronous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otor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fault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ction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throu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Electro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net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Tor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emen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3d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International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he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Reli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bility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lifetime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spacing w:val="1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Machine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t.</w:t>
      </w:r>
      <w:r>
        <w:rPr>
          <w:rFonts w:cs="Calibri" w:hAnsi="Calibri" w:eastAsia="Calibri" w:ascii="Calibri"/>
          <w:spacing w:val="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1991,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Budape</w:t>
      </w:r>
      <w:r>
        <w:rPr>
          <w:rFonts w:cs="Calibri" w:hAnsi="Calibri" w:eastAsia="Calibri" w:ascii="Calibri"/>
          <w:spacing w:val="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t.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6"/>
        <w:ind w:left="801" w:right="67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26.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ABO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AKAR,</w:t>
      </w:r>
      <w:r>
        <w:rPr>
          <w:rFonts w:cs="Calibri" w:hAnsi="Calibri" w:eastAsia="Calibri" w:ascii="Calibri"/>
          <w:b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G.</w:t>
      </w:r>
      <w:r>
        <w:rPr>
          <w:rFonts w:cs="Calibri" w:hAnsi="Calibri" w:eastAsia="Calibri" w:ascii="Calibri"/>
          <w:b/>
          <w:spacing w:val="1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GRELLET</w:t>
      </w:r>
      <w:r>
        <w:rPr>
          <w:rFonts w:cs="Calibri" w:hAnsi="Calibri" w:eastAsia="Calibri" w:ascii="Calibri"/>
          <w:b/>
          <w:spacing w:val="3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A.</w:t>
      </w:r>
      <w:r>
        <w:rPr>
          <w:rFonts w:cs="Calibri" w:hAnsi="Calibri" w:eastAsia="Calibri" w:ascii="Calibri"/>
          <w:b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: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2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rm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ics</w:t>
      </w:r>
      <w:r>
        <w:rPr>
          <w:rFonts w:cs="Calibri" w:hAnsi="Calibri" w:eastAsia="Calibri" w:ascii="Calibri"/>
          <w:spacing w:val="3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saturated</w:t>
      </w:r>
      <w:r>
        <w:rPr>
          <w:rFonts w:cs="Calibri" w:hAnsi="Calibri" w:eastAsia="Calibri" w:ascii="Calibri"/>
          <w:spacing w:val="3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g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nd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ion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rs.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The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eff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cts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3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geometric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nd</w:t>
      </w:r>
      <w:r>
        <w:rPr>
          <w:rFonts w:cs="Calibri" w:hAnsi="Calibri" w:eastAsia="Calibri" w:ascii="Calibri"/>
          <w:spacing w:val="3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winding</w:t>
      </w:r>
      <w:r>
        <w:rPr>
          <w:rFonts w:cs="Calibri" w:hAnsi="Calibri" w:eastAsia="Calibri" w:ascii="Calibri"/>
          <w:spacing w:val="4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parameters",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I.C.E.M.</w:t>
      </w:r>
      <w:r>
        <w:rPr>
          <w:rFonts w:cs="Calibri" w:hAnsi="Calibri" w:eastAsia="Calibri" w:ascii="Calibri"/>
          <w:spacing w:val="45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0.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August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1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990,</w:t>
      </w:r>
      <w:r>
        <w:rPr>
          <w:rFonts w:cs="Calibri" w:hAnsi="Calibri" w:eastAsia="Calibri" w:ascii="Calibri"/>
          <w:spacing w:val="1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Cambr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dge</w:t>
      </w:r>
      <w:r>
        <w:rPr>
          <w:rFonts w:cs="Calibri" w:hAnsi="Calibri" w:eastAsia="Calibri" w:ascii="Calibri"/>
          <w:spacing w:val="2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ett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2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U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S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A.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3"/>
          <w:szCs w:val="23"/>
        </w:rPr>
        <w:jc w:val="both"/>
        <w:spacing w:lineRule="auto" w:line="245"/>
        <w:ind w:left="801" w:right="65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27.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4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b/>
          <w:spacing w:val="4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GRELLET: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"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teady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state</w:t>
      </w:r>
      <w:r>
        <w:rPr>
          <w:rFonts w:cs="Calibri" w:hAnsi="Calibri" w:eastAsia="Calibri" w:ascii="Calibri"/>
          <w:spacing w:val="4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p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4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async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2"/>
          <w:sz w:val="23"/>
          <w:szCs w:val="23"/>
        </w:rPr>
        <w:t>moto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drive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with</w:t>
      </w:r>
      <w:r>
        <w:rPr>
          <w:rFonts w:cs="Calibri" w:hAnsi="Calibri" w:eastAsia="Calibri" w:ascii="Calibri"/>
          <w:spacing w:val="39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4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capacito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nd</w:t>
      </w:r>
      <w:r>
        <w:rPr>
          <w:rFonts w:cs="Calibri" w:hAnsi="Calibri" w:eastAsia="Calibri" w:ascii="Calibri"/>
          <w:spacing w:val="3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parallel</w:t>
      </w:r>
      <w:r>
        <w:rPr>
          <w:rFonts w:cs="Calibri" w:hAnsi="Calibri" w:eastAsia="Calibri" w:ascii="Calibri"/>
          <w:spacing w:val="4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switched</w:t>
      </w:r>
      <w:r>
        <w:rPr>
          <w:rFonts w:cs="Calibri" w:hAnsi="Calibri" w:eastAsia="Calibri" w:ascii="Calibri"/>
          <w:spacing w:val="4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pedance",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nt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national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2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Conference</w:t>
      </w:r>
      <w:r>
        <w:rPr>
          <w:rFonts w:cs="Calibri" w:hAnsi="Calibri" w:eastAsia="Calibri" w:ascii="Calibri"/>
          <w:spacing w:val="5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Evolution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and</w:t>
      </w:r>
      <w:r>
        <w:rPr>
          <w:rFonts w:cs="Calibri" w:hAnsi="Calibri" w:eastAsia="Calibri" w:ascii="Calibri"/>
          <w:spacing w:val="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Modern</w:t>
      </w:r>
      <w:r>
        <w:rPr>
          <w:rFonts w:cs="Calibri" w:hAnsi="Calibri" w:eastAsia="Calibri" w:ascii="Calibri"/>
          <w:spacing w:val="1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sp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ts</w:t>
      </w:r>
      <w:r>
        <w:rPr>
          <w:rFonts w:cs="Calibri" w:hAnsi="Calibri" w:eastAsia="Calibri" w:ascii="Calibri"/>
          <w:spacing w:val="1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of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spacing w:val="-2"/>
          <w:w w:val="100"/>
          <w:sz w:val="23"/>
          <w:szCs w:val="23"/>
        </w:rPr>
        <w:t>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duction</w:t>
      </w:r>
      <w:r>
        <w:rPr>
          <w:rFonts w:cs="Calibri" w:hAnsi="Calibri" w:eastAsia="Calibri" w:ascii="Calibri"/>
          <w:spacing w:val="18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Machine</w:t>
      </w:r>
      <w:r>
        <w:rPr>
          <w:rFonts w:cs="Calibri" w:hAnsi="Calibri" w:eastAsia="Calibri" w:ascii="Calibri"/>
          <w:spacing w:val="2"/>
          <w:w w:val="100"/>
          <w:sz w:val="23"/>
          <w:szCs w:val="23"/>
        </w:rPr>
        <w:t>s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spacing w:val="16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Turin,</w:t>
      </w:r>
      <w:r>
        <w:rPr>
          <w:rFonts w:cs="Calibri" w:hAnsi="Calibri" w:eastAsia="Calibri" w:ascii="Calibri"/>
          <w:spacing w:val="1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I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ALIE,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J</w:t>
      </w:r>
      <w:r>
        <w:rPr>
          <w:rFonts w:cs="Calibri" w:hAnsi="Calibri" w:eastAsia="Calibri" w:ascii="Calibri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spacing w:val="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198</w:t>
      </w:r>
      <w:r>
        <w:rPr>
          <w:rFonts w:cs="Calibri" w:hAnsi="Calibri" w:eastAsia="Calibri" w:ascii="Calibri"/>
          <w:spacing w:val="1"/>
          <w:w w:val="102"/>
          <w:sz w:val="23"/>
          <w:szCs w:val="23"/>
        </w:rPr>
        <w:t>6</w:t>
      </w:r>
      <w:r>
        <w:rPr>
          <w:rFonts w:cs="Calibri" w:hAnsi="Calibri" w:eastAsia="Calibri" w:ascii="Calibri"/>
          <w:spacing w:val="0"/>
          <w:w w:val="102"/>
          <w:sz w:val="23"/>
          <w:szCs w:val="23"/>
        </w:rPr>
        <w:t>.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66"/>
      </w:pP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Books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801" w:right="69" w:hanging="338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“Technology,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“Te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book”,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sear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dago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801" w:right="68" w:hanging="338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“T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Cla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udent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k”,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Resear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dago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63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Al.: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ology,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ndary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cation,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year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“Stud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book”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National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8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Cen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arch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gic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lopment,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New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Curric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99.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63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Al.: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hnology,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book”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National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8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Cen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arch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gic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lopment,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New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Curric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63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Al.: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hnology,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ation,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year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book”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8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Cen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arch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gic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lopment,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New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Curric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00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63"/>
      </w:pP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“Te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ogy,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ucation,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Third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year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“Te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ok”,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ional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8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Cen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arch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gic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Development,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New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rric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00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6" w:lineRule="auto" w:line="242"/>
        <w:ind w:left="801" w:right="68" w:hanging="338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7.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b/>
          <w:spacing w:val="1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“Guide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Arabian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ries,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ESCO,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non,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March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66"/>
      </w:pP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rricula</w:t>
      </w:r>
      <w:r>
        <w:rPr>
          <w:rFonts w:cs="Calibri" w:hAnsi="Calibri" w:eastAsia="Calibri" w:ascii="Calibri"/>
          <w:b/>
          <w:spacing w:val="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v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l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pm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1"/>
          <w:w w:val="101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t: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7"/>
        <w:ind w:left="1068" w:right="67" w:hanging="33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Control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ind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omputer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logy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–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ty,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ment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dustr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3"/>
          <w:sz w:val="21"/>
          <w:szCs w:val="21"/>
        </w:rPr>
        <w:t>e,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29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.: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“Curri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ph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sics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ars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diplo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or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hni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68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(T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stri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ltie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729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Al.:</w:t>
      </w:r>
      <w:r>
        <w:rPr>
          <w:rFonts w:cs="Calibri" w:hAnsi="Calibri" w:eastAsia="Calibri" w:ascii="Calibri"/>
          <w:b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“C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ricu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Electri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High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68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hool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BT)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ian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(T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67" w:hanging="33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“Cu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nology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(primary,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int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rmedia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ary)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du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at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66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Notebooks</w:t>
      </w:r>
      <w:r>
        <w:rPr>
          <w:rFonts w:cs="Calibri" w:hAnsi="Calibri" w:eastAsia="Calibri" w:ascii="Calibri"/>
          <w:b/>
          <w:spacing w:val="1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fo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Uni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ersity</w:t>
      </w:r>
      <w:r>
        <w:rPr>
          <w:rFonts w:cs="Calibri" w:hAnsi="Calibri" w:eastAsia="Calibri" w:ascii="Calibri"/>
          <w:b/>
          <w:spacing w:val="1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teach</w:t>
      </w:r>
      <w:r>
        <w:rPr>
          <w:rFonts w:cs="Calibri" w:hAnsi="Calibri" w:eastAsia="Calibri" w:ascii="Calibri"/>
          <w:b/>
          <w:spacing w:val="-1"/>
          <w:w w:val="101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ng: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558" w:right="67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ric</w:t>
      </w:r>
      <w:r>
        <w:rPr>
          <w:rFonts w:cs="Calibri" w:hAnsi="Calibri" w:eastAsia="Calibri" w:ascii="Calibri"/>
          <w:i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ua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ors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ve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rse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pages,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MSc.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Enginee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Cy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934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C,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AE,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Lebanese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Unive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ity,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(Fren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anguage)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934" w:right="69" w:hanging="33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Power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Maitrise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éle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anese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irut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97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(French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ish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Languages)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Can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0000FF"/>
          <w:spacing w:val="12"/>
          <w:w w:val="100"/>
          <w:sz w:val="21"/>
          <w:szCs w:val="21"/>
        </w:rPr>
      </w:r>
      <w:hyperlink r:id="rId34"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  <w:t>http://www.</w:t>
        </w:r>
        <w:r>
          <w:rPr>
            <w:rFonts w:cs="Calibri" w:hAnsi="Calibri" w:eastAsia="Calibri" w:ascii="Calibri"/>
            <w:color w:val="0000FF"/>
            <w:spacing w:val="-2"/>
            <w:w w:val="103"/>
            <w:sz w:val="21"/>
            <w:szCs w:val="21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-2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3"/>
            <w:sz w:val="21"/>
            <w:szCs w:val="21"/>
            <w:u w:val="single" w:color="0000FF"/>
          </w:rPr>
          <w:t>ae.edu.lb</w:t>
        </w:r>
      </w:hyperlink>
      <w:r>
        <w:rPr>
          <w:rFonts w:cs="Calibri" w:hAnsi="Calibri" w:eastAsia="Calibri" w:ascii="Calibri"/>
          <w:color w:val="0000FF"/>
          <w:spacing w:val="0"/>
          <w:w w:val="103"/>
          <w:sz w:val="21"/>
          <w:szCs w:val="21"/>
        </w:rPr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558" w:right="6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mach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page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éle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tr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niqu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anese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934"/>
        <w:sectPr>
          <w:pgMar w:header="700" w:footer="718" w:top="900" w:bottom="280" w:left="1720" w:right="14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y,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irut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97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ish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Languages)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934" w:right="68" w:hanging="33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Trans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ent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ric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mach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page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d'é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rotechnique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î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ris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E.E.A.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(French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anguage)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558" w:right="69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50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page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UV1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d'éle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hniq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î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rise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934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E.E.A.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(French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uage)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8"/>
        <w:ind w:left="934" w:right="68" w:hanging="33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Genera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theory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chines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page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d'é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rotechnique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î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ris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E.E.A.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(Fren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anguage)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47"/>
        <w:ind w:left="934" w:right="69" w:hanging="338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ntro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uct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i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power</w:t>
      </w:r>
      <w:r>
        <w:rPr>
          <w:rFonts w:cs="Calibri" w:hAnsi="Calibri" w:eastAsia="Calibri" w:ascii="Calibri"/>
          <w:i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elect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50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pages,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d'I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génier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trique.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(French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uage)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560" w:right="71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A.:</w:t>
      </w:r>
      <w:r>
        <w:rPr>
          <w:rFonts w:cs="Calibri" w:hAnsi="Calibri" w:eastAsia="Calibri" w:ascii="Calibri"/>
          <w:b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ting</w:t>
      </w:r>
      <w:r>
        <w:rPr>
          <w:rFonts w:cs="Calibri" w:hAnsi="Calibri" w:eastAsia="Calibri" w:ascii="Calibri"/>
          <w:i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Course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50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ges,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E.S.S.</w:t>
      </w:r>
      <w:r>
        <w:rPr>
          <w:rFonts w:cs="Calibri" w:hAnsi="Calibri" w:eastAsia="Calibri" w:ascii="Calibri"/>
          <w:spacing w:val="2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91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934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(French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anguage)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4" w:lineRule="exact" w:line="240"/>
        <w:ind w:left="934" w:right="1536" w:hanging="33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9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‐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  <w:t>  </w:t>
      </w:r>
      <w:r>
        <w:rPr>
          <w:rFonts w:cs="Calibri" w:hAnsi="Calibri" w:eastAsia="Calibri" w:ascii="Calibri"/>
          <w:spacing w:val="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ower</w:t>
      </w:r>
      <w:r>
        <w:rPr>
          <w:rFonts w:cs="Calibri" w:hAnsi="Calibri" w:eastAsia="Calibri" w:ascii="Calibri"/>
          <w:i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tr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nic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:</w:t>
      </w:r>
      <w:r>
        <w:rPr>
          <w:rFonts w:cs="Arial" w:hAnsi="Arial" w:eastAsia="Arial" w:ascii="Arial"/>
          <w:spacing w:val="-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Chop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i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inverter</w:t>
      </w:r>
      <w:r>
        <w:rPr>
          <w:rFonts w:cs="Calibri" w:hAnsi="Calibri" w:eastAsia="Calibri" w:ascii="Calibri"/>
          <w:i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rse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UV2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d'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rotechnique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î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E.E.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Lyon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94.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an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ge).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ind w:left="466"/>
      </w:pP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Indus</w:t>
      </w:r>
      <w:r>
        <w:rPr>
          <w:rFonts w:cs="Calibri" w:hAnsi="Calibri" w:eastAsia="Calibri" w:ascii="Calibri"/>
          <w:b/>
          <w:spacing w:val="2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ri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l</w:t>
      </w:r>
      <w:r>
        <w:rPr>
          <w:rFonts w:cs="Calibri" w:hAnsi="Calibri" w:eastAsia="Calibri" w:ascii="Calibri"/>
          <w:b/>
          <w:spacing w:val="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Repo</w:t>
      </w:r>
      <w:r>
        <w:rPr>
          <w:rFonts w:cs="Calibri" w:hAnsi="Calibri" w:eastAsia="Calibri" w:ascii="Calibri"/>
          <w:b/>
          <w:spacing w:val="1"/>
          <w:w w:val="101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0"/>
          <w:w w:val="101"/>
          <w:sz w:val="26"/>
          <w:szCs w:val="26"/>
        </w:rPr>
        <w:t>ts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69" w:hanging="313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GRELLET: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"Étude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d'un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rcu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'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rone",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sented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MOTORS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ety,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Apr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69" w:hanging="313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"Couple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démarrage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d'un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mo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ur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hasé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sour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tension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q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elc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nque",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S./U.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.B.L.Repo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Apr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87,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ON.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67" w:hanging="313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délisa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onct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'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ma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hasée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capa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série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circuiteur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statiqu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MRT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Repo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N°.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1068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/1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U.C.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69" w:hanging="313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"Ca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les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riques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cir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uit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euil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eté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/M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rt,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69" w:hanging="313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"Adap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fonct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l'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olation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courbe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ère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aimanta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point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ration",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MLS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port,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88.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69" w:hanging="313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JAMMAL: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"Calcul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moteurs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nopha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és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age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et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perma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è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perfo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es",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MLS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Repo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t,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fev.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719" w:right="70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AL:</w:t>
      </w:r>
      <w:r>
        <w:rPr>
          <w:rFonts w:cs="Calibri" w:hAnsi="Calibri" w:eastAsia="Calibri" w:ascii="Calibri"/>
          <w:b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"Calcul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moteurs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urant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ntinu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MLS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Repor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July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68"/>
      </w:pPr>
      <w:r>
        <w:rPr>
          <w:rFonts w:cs="Calibri" w:hAnsi="Calibri" w:eastAsia="Calibri" w:ascii="Calibri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719" w:right="69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LET: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rnateurs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sat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rés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ô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MLS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UCBL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or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j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6"/>
        <w:ind w:left="1068"/>
      </w:pPr>
      <w:r>
        <w:rPr>
          <w:rFonts w:cs="Calibri" w:hAnsi="Calibri" w:eastAsia="Calibri" w:ascii="Calibri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719" w:right="69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JAM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LET:</w:t>
      </w:r>
      <w:r>
        <w:rPr>
          <w:rFonts w:cs="Calibri" w:hAnsi="Calibri" w:eastAsia="Calibri" w:ascii="Calibri"/>
          <w:b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Calcul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analytique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udes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man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nateurs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MLS.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"/>
        <w:ind w:left="1068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MLS/U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BL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ort,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fev.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19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8"/>
        <w:ind w:left="1068" w:right="70" w:hanging="367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T: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"Mo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élisation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onsommation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énergé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que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'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î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traction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eurs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tinu)".</w:t>
      </w:r>
      <w:r>
        <w:rPr>
          <w:rFonts w:cs="Calibri" w:hAnsi="Calibri" w:eastAsia="Calibri" w:ascii="Calibri"/>
          <w:spacing w:val="2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UCBL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rt,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v.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19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1.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2"/>
        <w:ind w:left="1067" w:right="70" w:hanging="37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11.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GREL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T:</w:t>
      </w:r>
      <w:r>
        <w:rPr>
          <w:rFonts w:cs="Calibri" w:hAnsi="Calibri" w:eastAsia="Calibri" w:ascii="Calibri"/>
          <w:b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"Mo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élisation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onsommation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énergé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que</w:t>
      </w:r>
      <w:r>
        <w:rPr>
          <w:rFonts w:cs="Calibri" w:hAnsi="Calibri" w:eastAsia="Calibri" w:ascii="Calibri"/>
          <w:spacing w:val="4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'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ha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î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traction</w:t>
      </w:r>
      <w:r>
        <w:rPr>
          <w:rFonts w:cs="Calibri" w:hAnsi="Calibri" w:eastAsia="Calibri" w:ascii="Calibri"/>
          <w:spacing w:val="2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ectr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ue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(mo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eurs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asyn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s)".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ntrat</w:t>
      </w:r>
      <w:r>
        <w:rPr>
          <w:rFonts w:cs="Calibri" w:hAnsi="Calibri" w:eastAsia="Calibri" w:ascii="Calibri"/>
          <w:spacing w:val="1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TS/UCB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2.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lineRule="auto" w:line="246"/>
        <w:ind w:left="1068" w:right="69" w:hanging="378"/>
      </w:pPr>
      <w:r>
        <w:rPr>
          <w:rFonts w:cs="Calibri" w:hAnsi="Calibri" w:eastAsia="Calibri" w:ascii="Calibri"/>
          <w:spacing w:val="0"/>
          <w:w w:val="100"/>
          <w:sz w:val="23"/>
          <w:szCs w:val="23"/>
        </w:rPr>
        <w:t>12.</w:t>
      </w:r>
      <w:r>
        <w:rPr>
          <w:rFonts w:cs="Calibri" w:hAnsi="Calibri" w:eastAsia="Calibri" w:ascii="Calibri"/>
          <w:spacing w:val="47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BOUCETTA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"Mis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œ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vre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ind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ances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-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trans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rmateurs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lisés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sseurs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statiques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fréquen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tens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éle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é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gamme</w:t>
      </w:r>
      <w:r>
        <w:rPr>
          <w:rFonts w:cs="Calibri" w:hAnsi="Calibri" w:eastAsia="Calibri" w:ascii="Calibri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plus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eurs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à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plus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eurs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KVA",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Con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rat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GEC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ALSTHOM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EP,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3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3"/>
          <w:sz w:val="21"/>
          <w:szCs w:val="21"/>
        </w:rPr>
        <w:t>3.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sectPr>
      <w:pgMar w:header="700" w:footer="718" w:top="900" w:bottom="280" w:left="1720" w:right="14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2.12pt;margin-top:745.075pt;width:21.9897pt;height:13.2898pt;mso-position-horizontal-relative:page;mso-position-vertical-relative:page;z-index:-129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20" w:right="-3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2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66.16pt;margin-top:746.691pt;width:67.561pt;height:12.3303pt;mso-position-horizontal-relative:page;mso-position-vertical-relative:page;z-index:-128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CV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3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8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0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4"/>
                    <w:sz w:val="21"/>
                    <w:szCs w:val="21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104"/>
                    <w:sz w:val="21"/>
                    <w:szCs w:val="21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5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7"/>
                    <w:sz w:val="21"/>
                    <w:szCs w:val="21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68.78pt;margin-top:745.075pt;width:28.6899pt;height:13.2898pt;mso-position-horizontal-relative:page;mso-position-vertical-relative:page;z-index:-127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3"/>
                    <w:szCs w:val="23"/>
                  </w:rPr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9.52pt;margin-top:746.691pt;width:67.585pt;height:12.3303pt;mso-position-horizontal-relative:page;mso-position-vertical-relative:page;z-index:-127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2.1pt;margin-top:745.075pt;width:28.6877pt;height:13.2898pt;mso-position-horizontal-relative:page;mso-position-vertical-relative:page;z-index:-127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17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52.84pt;margin-top:746.691pt;width:67.585pt;height:12.3303pt;mso-position-horizontal-relative:page;mso-position-vertical-relative:page;z-index:-127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2.1pt;margin-top:745.075pt;width:28.6877pt;height:13.2898pt;mso-position-horizontal-relative:page;mso-position-vertical-relative:page;z-index:-126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18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52.84pt;margin-top:746.691pt;width:67.585pt;height:12.3303pt;mso-position-horizontal-relative:page;mso-position-vertical-relative:page;z-index:-126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5.42pt;margin-top:745.075pt;width:28.6877pt;height:13.2898pt;mso-position-horizontal-relative:page;mso-position-vertical-relative:page;z-index:-126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19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66.16pt;margin-top:746.691pt;width:67.585pt;height:12.3303pt;mso-position-horizontal-relative:page;mso-position-vertical-relative:page;z-index:-126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5.42pt;margin-top:745.075pt;width:28.6877pt;height:13.2898pt;mso-position-horizontal-relative:page;mso-position-vertical-relative:page;z-index:-126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20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66.16pt;margin-top:746.691pt;width:67.585pt;height:12.3303pt;mso-position-horizontal-relative:page;mso-position-vertical-relative:page;z-index:-126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1.12pt;margin-top:745.075pt;width:22.9897pt;height:13.2898pt;mso-position-horizontal-relative:page;mso-position-vertical-relative:page;z-index:-128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66.16pt;margin-top:746.691pt;width:67.561pt;height:12.3303pt;mso-position-horizontal-relative:page;mso-position-vertical-relative:page;z-index:-128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CV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3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8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0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4"/>
                    <w:sz w:val="21"/>
                    <w:szCs w:val="21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104"/>
                    <w:sz w:val="21"/>
                    <w:szCs w:val="21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5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7"/>
                    <w:sz w:val="21"/>
                    <w:szCs w:val="21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7.8pt;margin-top:745.075pt;width:22.9897pt;height:13.2898pt;mso-position-horizontal-relative:page;mso-position-vertical-relative:page;z-index:-128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52.84pt;margin-top:746.691pt;width:67.561pt;height:12.3303pt;mso-position-horizontal-relative:page;mso-position-vertical-relative:page;z-index:-128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CV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3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8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0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4"/>
                    <w:sz w:val="21"/>
                    <w:szCs w:val="21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104"/>
                    <w:sz w:val="21"/>
                    <w:szCs w:val="21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i/>
                    <w:spacing w:val="1"/>
                    <w:w w:val="105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7"/>
                    <w:sz w:val="21"/>
                    <w:szCs w:val="21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2.1pt;margin-top:745.075pt;width:28.6877pt;height:13.2898pt;mso-position-horizontal-relative:page;mso-position-vertical-relative:page;z-index:-128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52.84pt;margin-top:746.691pt;width:67.585pt;height:12.3303pt;mso-position-horizontal-relative:page;mso-position-vertical-relative:page;z-index:-128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6.48pt;margin-top:745.075pt;width:27.6877pt;height:13.2898pt;mso-position-horizontal-relative:page;mso-position-vertical-relative:page;z-index:-128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20" w:right="-3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3"/>
                    <w:szCs w:val="23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66.22pt;margin-top:746.691pt;width:67.585pt;height:12.3303pt;mso-position-horizontal-relative:page;mso-position-vertical-relative:page;z-index:-128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68.78pt;margin-top:745.075pt;width:28.6899pt;height:13.2898pt;mso-position-horizontal-relative:page;mso-position-vertical-relative:page;z-index:-127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3"/>
                    <w:szCs w:val="23"/>
                  </w:rPr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9.52pt;margin-top:746.691pt;width:67.585pt;height:12.3303pt;mso-position-horizontal-relative:page;mso-position-vertical-relative:page;z-index:-127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68.78pt;margin-top:745.075pt;width:28.6899pt;height:13.2898pt;mso-position-horizontal-relative:page;mso-position-vertical-relative:page;z-index:-127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3"/>
                    <w:szCs w:val="23"/>
                  </w:rPr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9.52pt;margin-top:746.691pt;width:67.585pt;height:12.3303pt;mso-position-horizontal-relative:page;mso-position-vertical-relative:page;z-index:-127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68.78pt;margin-top:745.075pt;width:28.6899pt;height:13.2898pt;mso-position-horizontal-relative:page;mso-position-vertical-relative:page;z-index:-127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 w:right="-34"/>
                </w:pP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w w:val="102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3"/>
                    <w:szCs w:val="23"/>
                  </w:rPr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3"/>
                    <w:sz w:val="23"/>
                    <w:szCs w:val="23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3"/>
                    <w:szCs w:val="23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9.52pt;margin-top:746.691pt;width:67.585pt;height:12.3303pt;mso-position-horizontal-relative:page;mso-position-vertical-relative:page;z-index:-127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0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3"/>
                    <w:sz w:val="21"/>
                    <w:szCs w:val="21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93"/>
                    <w:sz w:val="21"/>
                    <w:szCs w:val="21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"/>
                    <w:w w:val="93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1"/>
                    <w:szCs w:val="21"/>
                  </w:rPr>
                  <w:t>A.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7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3"/>
                    <w:sz w:val="21"/>
                    <w:szCs w:val="21"/>
                  </w:rPr>
                  <w:t>JAMMAL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6.56pt;margin-top:33.9778pt;width:46.8529pt;height:13.2898pt;mso-position-horizontal-relative:page;mso-position-vertical-relative:page;z-index:-128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20"/>
                  <w:ind w:left="20" w:right="-34"/>
                </w:pPr>
                <w:r>
                  <w:rPr>
                    <w:rFonts w:cs="Times New Roman" w:hAnsi="Times New Roman" w:eastAsia="Times New Roman" w:ascii="Times New Roman"/>
                    <w:i/>
                    <w:w w:val="92"/>
                    <w:sz w:val="23"/>
                    <w:szCs w:val="23"/>
                  </w:rPr>
                  <w:t>Appen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2"/>
                    <w:sz w:val="23"/>
                    <w:szCs w:val="23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82"/>
                    <w:sz w:val="23"/>
                    <w:szCs w:val="23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82"/>
                    <w:sz w:val="23"/>
                    <w:szCs w:val="23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81"/>
                    <w:sz w:val="23"/>
                    <w:szCs w:val="23"/>
                  </w:rPr>
                  <w:t>es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9.88pt;margin-top:33.9778pt;width:46.8529pt;height:13.2898pt;mso-position-horizontal-relative:page;mso-position-vertical-relative:page;z-index:-126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20"/>
                  <w:ind w:left="20" w:right="-34"/>
                </w:pPr>
                <w:r>
                  <w:rPr>
                    <w:rFonts w:cs="Times New Roman" w:hAnsi="Times New Roman" w:eastAsia="Times New Roman" w:ascii="Times New Roman"/>
                    <w:i/>
                    <w:w w:val="92"/>
                    <w:sz w:val="23"/>
                    <w:szCs w:val="23"/>
                  </w:rPr>
                  <w:t>Appen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92"/>
                    <w:sz w:val="23"/>
                    <w:szCs w:val="23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82"/>
                    <w:sz w:val="23"/>
                    <w:szCs w:val="23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"/>
                    <w:w w:val="82"/>
                    <w:sz w:val="23"/>
                    <w:szCs w:val="23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81"/>
                    <w:sz w:val="23"/>
                    <w:szCs w:val="23"/>
                  </w:rPr>
                  <w:t>es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png"/><Relationship Id="rId6" Type="http://schemas.openxmlformats.org/officeDocument/2006/relationships/hyperlink" Target="mailto:ajammal@ieee.org" TargetMode="External"/><Relationship Id="rId7" Type="http://schemas.openxmlformats.org/officeDocument/2006/relationships/hyperlink" Target="mailto:ajammal@higher" TargetMode="External"/><Relationship Id="rId8" Type="http://schemas.openxmlformats.org/officeDocument/2006/relationships/hyperlink" Target="mailto:@ajammal_lb" TargetMode="External"/><Relationship Id="rId9" Type="http://schemas.openxmlformats.org/officeDocument/2006/relationships/hyperlink" Target="http://www.higher" TargetMode="Externa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1.xml"/><Relationship Id="rId13" Type="http://schemas.openxmlformats.org/officeDocument/2006/relationships/footer" Target="footer4.xml"/><Relationship Id="rId14" Type="http://schemas.openxmlformats.org/officeDocument/2006/relationships/hyperlink" Target="http://groups.yahoo.com/group/agdte/" TargetMode="External"/><Relationship Id="rId15" Type="http://schemas.openxmlformats.org/officeDocument/2006/relationships/hyperlink" Target="http://aadte.freeservers.com" TargetMode="External"/><Relationship Id="rId16" Type="http://schemas.openxmlformats.org/officeDocument/2006/relationships/footer" Target="footer5.xml"/><Relationship Id="rId17" Type="http://schemas.openxmlformats.org/officeDocument/2006/relationships/header" Target="header2.xml"/><Relationship Id="rId18" Type="http://schemas.openxmlformats.org/officeDocument/2006/relationships/footer" Target="footer6.xml"/><Relationship Id="rId19" Type="http://schemas.openxmlformats.org/officeDocument/2006/relationships/header" Target="header3.xml"/><Relationship Id="rId20" Type="http://schemas.openxmlformats.org/officeDocument/2006/relationships/footer" Target="footer7.xml"/><Relationship Id="rId21" Type="http://schemas.openxmlformats.org/officeDocument/2006/relationships/header" Target="header4.xml"/><Relationship Id="rId22" Type="http://schemas.openxmlformats.org/officeDocument/2006/relationships/footer" Target="footer8.xml"/><Relationship Id="rId23" Type="http://schemas.openxmlformats.org/officeDocument/2006/relationships/header" Target="header5.xml"/><Relationship Id="rId24" Type="http://schemas.openxmlformats.org/officeDocument/2006/relationships/footer" Target="footer9.xml"/><Relationship Id="rId25" Type="http://schemas.openxmlformats.org/officeDocument/2006/relationships/header" Target="header6.xml"/><Relationship Id="rId26" Type="http://schemas.openxmlformats.org/officeDocument/2006/relationships/footer" Target="footer10.xml"/><Relationship Id="rId27" Type="http://schemas.openxmlformats.org/officeDocument/2006/relationships/header" Target="header7.xml"/><Relationship Id="rId28" Type="http://schemas.openxmlformats.org/officeDocument/2006/relationships/footer" Target="footer11.xml"/><Relationship Id="rId29" Type="http://schemas.openxmlformats.org/officeDocument/2006/relationships/header" Target="header8.xml"/><Relationship Id="rId30" Type="http://schemas.openxmlformats.org/officeDocument/2006/relationships/footer" Target="footer12.xml"/><Relationship Id="rId31" Type="http://schemas.openxmlformats.org/officeDocument/2006/relationships/header" Target="header9.xml"/><Relationship Id="rId32" Type="http://schemas.openxmlformats.org/officeDocument/2006/relationships/footer" Target="footer13.xml"/><Relationship Id="rId33" Type="http://schemas.openxmlformats.org/officeDocument/2006/relationships/footer" Target="footer14.xml"/><Relationship Id="rId34" Type="http://schemas.openxmlformats.org/officeDocument/2006/relationships/hyperlink" Target="http://www.isae.edu.lb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